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1E2639" w14:textId="2041BFD5" w:rsidR="00167687" w:rsidRPr="006762AB" w:rsidRDefault="006762AB" w:rsidP="006762AB">
      <w:pPr>
        <w:spacing w:before="75" w:line="300" w:lineRule="exact"/>
        <w:jc w:val="center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</w:rPr>
        <w:t>SUME</w:t>
      </w:r>
      <w:r w:rsidRPr="006762AB">
        <w:rPr>
          <w:rFonts w:asciiTheme="majorHAnsi" w:eastAsia="Bell MT" w:hAnsiTheme="majorHAnsi" w:cs="Bell MT"/>
          <w:b/>
          <w:spacing w:val="-2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W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</w:rPr>
        <w:t>OR</w:t>
      </w:r>
      <w:r w:rsidRPr="006762AB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K</w:t>
      </w:r>
      <w:r w:rsidRPr="006762AB">
        <w:rPr>
          <w:rFonts w:asciiTheme="majorHAnsi" w:eastAsia="Bell MT" w:hAnsiTheme="majorHAnsi" w:cs="Bell MT"/>
          <w:b/>
          <w:spacing w:val="-2"/>
          <w:position w:val="1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</w:rPr>
        <w:t>H</w:t>
      </w:r>
      <w:r w:rsidRPr="006762AB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EE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</w:rPr>
        <w:t xml:space="preserve">T 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</w:rPr>
        <w:t>–</w:t>
      </w:r>
      <w:r w:rsidRPr="006762AB">
        <w:rPr>
          <w:rFonts w:asciiTheme="majorHAnsi" w:eastAsia="Bell MT" w:hAnsiTheme="majorHAnsi" w:cs="Bell MT"/>
          <w:b/>
          <w:spacing w:val="-15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</w:rPr>
        <w:t>C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</w:rPr>
        <w:t>HRO</w:t>
      </w:r>
      <w:r w:rsidRPr="006762AB">
        <w:rPr>
          <w:rFonts w:asciiTheme="majorHAnsi" w:eastAsia="Bell MT" w:hAnsiTheme="majorHAnsi" w:cs="Bell MT"/>
          <w:b/>
          <w:spacing w:val="-2"/>
          <w:position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</w:rPr>
        <w:t>OGI</w:t>
      </w:r>
      <w:r w:rsidRPr="006762AB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C</w:t>
      </w:r>
      <w:r w:rsidRPr="006762AB">
        <w:rPr>
          <w:rFonts w:asciiTheme="majorHAnsi" w:eastAsia="Bell MT" w:hAnsiTheme="majorHAnsi" w:cs="Bell MT"/>
          <w:b/>
          <w:spacing w:val="-3"/>
          <w:position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b/>
          <w:spacing w:val="-2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</w:rPr>
        <w:t>TY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</w:rPr>
        <w:t>SUME</w:t>
      </w:r>
    </w:p>
    <w:p w14:paraId="42AD5E14" w14:textId="77777777" w:rsidR="00167687" w:rsidRPr="006762AB" w:rsidRDefault="0016768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FF0B65" w14:textId="77777777" w:rsidR="00167687" w:rsidRPr="006762AB" w:rsidRDefault="0016768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0106943" w14:textId="77777777" w:rsidR="00167687" w:rsidRPr="006762AB" w:rsidRDefault="006762AB">
      <w:pPr>
        <w:tabs>
          <w:tab w:val="left" w:pos="9440"/>
        </w:tabs>
        <w:spacing w:before="42" w:line="360" w:lineRule="auto"/>
        <w:ind w:left="100" w:right="99"/>
        <w:jc w:val="both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Na</w:t>
      </w:r>
      <w:r w:rsidRPr="006762AB">
        <w:rPr>
          <w:rFonts w:asciiTheme="majorHAnsi" w:eastAsia="Bell MT" w:hAnsiTheme="majorHAnsi" w:cs="Bell MT"/>
          <w:spacing w:val="3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pacing w:val="5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dd</w:t>
      </w:r>
      <w:r w:rsidRPr="006762AB">
        <w:rPr>
          <w:rFonts w:asciiTheme="majorHAnsi" w:eastAsia="Bell MT" w:hAnsiTheme="majorHAnsi" w:cs="Bell MT"/>
          <w:spacing w:val="3"/>
          <w:w w:val="99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ss:</w:t>
      </w:r>
      <w:r w:rsidRPr="006762AB">
        <w:rPr>
          <w:rFonts w:asciiTheme="majorHAnsi" w:eastAsia="Bell MT" w:hAnsiTheme="majorHAnsi" w:cs="Bell MT"/>
          <w:spacing w:val="2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Tow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/Ci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y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,</w:t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Pr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ovi</w:t>
      </w:r>
      <w:r w:rsidRPr="006762AB">
        <w:rPr>
          <w:rFonts w:asciiTheme="majorHAnsi" w:eastAsia="Bell MT" w:hAnsiTheme="majorHAnsi" w:cs="Bell MT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c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: </w:t>
      </w:r>
      <w:r w:rsidRPr="006762AB">
        <w:rPr>
          <w:rFonts w:asciiTheme="majorHAnsi" w:eastAsia="Bell MT" w:hAnsiTheme="majorHAnsi" w:cs="Bell MT"/>
          <w:spacing w:val="-19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Pos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Co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de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pacing w:val="13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</w:p>
    <w:p w14:paraId="10A2D1A9" w14:textId="77777777" w:rsidR="00167687" w:rsidRPr="006762AB" w:rsidRDefault="006762AB">
      <w:pPr>
        <w:tabs>
          <w:tab w:val="left" w:pos="9440"/>
        </w:tabs>
        <w:spacing w:line="200" w:lineRule="exact"/>
        <w:ind w:left="100" w:right="103"/>
        <w:jc w:val="both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h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ne</w:t>
      </w:r>
      <w:r w:rsidRPr="006762AB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Nu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4"/>
          <w:w w:val="99"/>
          <w:position w:val="1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r: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  <w:u w:color="000000"/>
        </w:rPr>
        <w:tab/>
      </w:r>
    </w:p>
    <w:p w14:paraId="515206B6" w14:textId="77777777" w:rsidR="00167687" w:rsidRPr="006762AB" w:rsidRDefault="00167687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2D85E4F" w14:textId="77777777" w:rsidR="00167687" w:rsidRPr="006762AB" w:rsidRDefault="0016768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1A6DD6E" w14:textId="07D41AAA" w:rsidR="00167687" w:rsidRPr="006762AB" w:rsidRDefault="006762AB">
      <w:pPr>
        <w:tabs>
          <w:tab w:val="left" w:pos="9420"/>
        </w:tabs>
        <w:spacing w:before="42" w:line="20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b/>
          <w:w w:val="99"/>
          <w:position w:val="1"/>
          <w:sz w:val="22"/>
          <w:szCs w:val="22"/>
          <w:u w:color="000000"/>
        </w:rPr>
        <w:t>Objecti</w:t>
      </w:r>
      <w:r w:rsidRPr="006762AB">
        <w:rPr>
          <w:rFonts w:asciiTheme="majorHAnsi" w:eastAsia="Bell MT" w:hAnsiTheme="majorHAnsi" w:cs="Bell MT"/>
          <w:b/>
          <w:spacing w:val="1"/>
          <w:w w:val="99"/>
          <w:position w:val="1"/>
          <w:sz w:val="22"/>
          <w:szCs w:val="22"/>
          <w:u w:color="000000"/>
        </w:rPr>
        <w:t>ve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  <w:u w:color="000000"/>
        </w:rPr>
        <w:tab/>
      </w:r>
    </w:p>
    <w:p w14:paraId="41360EF3" w14:textId="77777777" w:rsidR="00167687" w:rsidRPr="006762AB" w:rsidRDefault="006762AB" w:rsidP="006762AB">
      <w:pPr>
        <w:spacing w:before="47"/>
        <w:ind w:right="3218" w:firstLine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(</w:t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A 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th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outl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in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th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y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of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y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y</w:t>
      </w:r>
      <w:r w:rsidRPr="006762AB">
        <w:rPr>
          <w:rFonts w:asciiTheme="majorHAnsi" w:eastAsia="Bell MT" w:hAnsiTheme="majorHAnsi" w:cs="Bell MT"/>
          <w:sz w:val="22"/>
          <w:szCs w:val="22"/>
        </w:rPr>
        <w:t>ou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k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g</w:t>
      </w:r>
      <w:r w:rsidRPr="006762AB">
        <w:rPr>
          <w:rFonts w:asciiTheme="majorHAnsi" w:eastAsia="Bell MT" w:hAnsiTheme="majorHAnsi" w:cs="Bell MT"/>
          <w:sz w:val="22"/>
          <w:szCs w:val="22"/>
        </w:rPr>
        <w:t>)</w:t>
      </w:r>
    </w:p>
    <w:p w14:paraId="51E86150" w14:textId="77777777" w:rsidR="00167687" w:rsidRPr="006762AB" w:rsidRDefault="00167687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5AEA0D28" w14:textId="77777777" w:rsidR="00167687" w:rsidRPr="006762AB" w:rsidRDefault="006762AB">
      <w:pPr>
        <w:ind w:left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b/>
          <w:sz w:val="22"/>
          <w:szCs w:val="22"/>
          <w:u w:color="000000"/>
        </w:rPr>
        <w:t>Sum</w:t>
      </w:r>
      <w:r w:rsidRPr="006762AB">
        <w:rPr>
          <w:rFonts w:asciiTheme="majorHAnsi" w:eastAsia="Bell MT" w:hAnsiTheme="majorHAnsi" w:cs="Bell MT"/>
          <w:b/>
          <w:spacing w:val="-1"/>
          <w:sz w:val="22"/>
          <w:szCs w:val="22"/>
          <w:u w:color="000000"/>
        </w:rPr>
        <w:t>m</w:t>
      </w:r>
      <w:r w:rsidRPr="006762AB">
        <w:rPr>
          <w:rFonts w:asciiTheme="majorHAnsi" w:eastAsia="Bell MT" w:hAnsiTheme="majorHAnsi" w:cs="Bell MT"/>
          <w:b/>
          <w:sz w:val="22"/>
          <w:szCs w:val="22"/>
          <w:u w:color="000000"/>
        </w:rPr>
        <w:t>a</w:t>
      </w:r>
      <w:r w:rsidRPr="006762AB">
        <w:rPr>
          <w:rFonts w:asciiTheme="majorHAnsi" w:eastAsia="Bell MT" w:hAnsiTheme="majorHAnsi" w:cs="Bell MT"/>
          <w:b/>
          <w:spacing w:val="1"/>
          <w:sz w:val="22"/>
          <w:szCs w:val="22"/>
          <w:u w:color="000000"/>
        </w:rPr>
        <w:t>r</w:t>
      </w:r>
      <w:r w:rsidRPr="006762AB">
        <w:rPr>
          <w:rFonts w:asciiTheme="majorHAnsi" w:eastAsia="Bell MT" w:hAnsiTheme="majorHAnsi" w:cs="Bell MT"/>
          <w:b/>
          <w:sz w:val="22"/>
          <w:szCs w:val="22"/>
          <w:u w:color="000000"/>
        </w:rPr>
        <w:t>y</w:t>
      </w:r>
      <w:r w:rsidRPr="006762AB">
        <w:rPr>
          <w:rFonts w:asciiTheme="majorHAnsi" w:eastAsia="Bell MT" w:hAnsiTheme="majorHAnsi" w:cs="Bell MT"/>
          <w:b/>
          <w:spacing w:val="-8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sz w:val="22"/>
          <w:szCs w:val="22"/>
          <w:u w:color="000000"/>
        </w:rPr>
        <w:t>of</w:t>
      </w:r>
      <w:r w:rsidRPr="006762AB">
        <w:rPr>
          <w:rFonts w:asciiTheme="majorHAnsi" w:eastAsia="Bell MT" w:hAnsiTheme="majorHAnsi" w:cs="Bell MT"/>
          <w:b/>
          <w:spacing w:val="-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sz w:val="22"/>
          <w:szCs w:val="22"/>
          <w:u w:color="000000"/>
        </w:rPr>
        <w:t>Sk</w:t>
      </w:r>
      <w:r w:rsidRPr="006762AB">
        <w:rPr>
          <w:rFonts w:asciiTheme="majorHAnsi" w:eastAsia="Bell MT" w:hAnsiTheme="majorHAnsi" w:cs="Bell MT"/>
          <w:b/>
          <w:spacing w:val="2"/>
          <w:sz w:val="22"/>
          <w:szCs w:val="22"/>
          <w:u w:color="000000"/>
        </w:rPr>
        <w:t>i</w:t>
      </w:r>
      <w:r w:rsidRPr="006762AB">
        <w:rPr>
          <w:rFonts w:asciiTheme="majorHAnsi" w:eastAsia="Bell MT" w:hAnsiTheme="majorHAnsi" w:cs="Bell MT"/>
          <w:b/>
          <w:sz w:val="22"/>
          <w:szCs w:val="22"/>
          <w:u w:color="000000"/>
        </w:rPr>
        <w:t>lls</w:t>
      </w:r>
      <w:r w:rsidRPr="006762AB">
        <w:rPr>
          <w:rFonts w:asciiTheme="majorHAnsi" w:eastAsia="Bell MT" w:hAnsiTheme="majorHAnsi" w:cs="Bell MT"/>
          <w:b/>
          <w:spacing w:val="-5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sz w:val="22"/>
          <w:szCs w:val="22"/>
          <w:u w:color="000000"/>
        </w:rPr>
        <w:t>and</w:t>
      </w:r>
      <w:r w:rsidRPr="006762AB">
        <w:rPr>
          <w:rFonts w:asciiTheme="majorHAnsi" w:eastAsia="Bell MT" w:hAnsiTheme="majorHAnsi" w:cs="Bell MT"/>
          <w:b/>
          <w:spacing w:val="-3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sz w:val="22"/>
          <w:szCs w:val="22"/>
          <w:u w:color="000000"/>
        </w:rPr>
        <w:t>Qua</w:t>
      </w:r>
      <w:r w:rsidRPr="006762AB">
        <w:rPr>
          <w:rFonts w:asciiTheme="majorHAnsi" w:eastAsia="Bell MT" w:hAnsiTheme="majorHAnsi" w:cs="Bell MT"/>
          <w:b/>
          <w:spacing w:val="2"/>
          <w:sz w:val="22"/>
          <w:szCs w:val="22"/>
          <w:u w:color="000000"/>
        </w:rPr>
        <w:t>l</w:t>
      </w:r>
      <w:r w:rsidRPr="006762AB">
        <w:rPr>
          <w:rFonts w:asciiTheme="majorHAnsi" w:eastAsia="Bell MT" w:hAnsiTheme="majorHAnsi" w:cs="Bell MT"/>
          <w:b/>
          <w:sz w:val="22"/>
          <w:szCs w:val="22"/>
          <w:u w:color="000000"/>
        </w:rPr>
        <w:t>ification</w:t>
      </w:r>
      <w:r w:rsidRPr="006762AB">
        <w:rPr>
          <w:rFonts w:asciiTheme="majorHAnsi" w:eastAsia="Bell MT" w:hAnsiTheme="majorHAnsi" w:cs="Bell MT"/>
          <w:b/>
          <w:spacing w:val="1"/>
          <w:sz w:val="22"/>
          <w:szCs w:val="22"/>
          <w:u w:color="000000"/>
        </w:rPr>
        <w:t>s</w:t>
      </w:r>
      <w:r w:rsidRPr="006762AB">
        <w:rPr>
          <w:rFonts w:asciiTheme="majorHAnsi" w:eastAsia="Bell MT" w:hAnsiTheme="majorHAnsi" w:cs="Bell MT"/>
          <w:b/>
          <w:sz w:val="22"/>
          <w:szCs w:val="22"/>
          <w:u w:color="000000"/>
        </w:rPr>
        <w:t>:</w:t>
      </w:r>
    </w:p>
    <w:p w14:paraId="6007A23A" w14:textId="77777777" w:rsidR="00167687" w:rsidRPr="006762AB" w:rsidRDefault="00167687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1FE77E16" w14:textId="77777777" w:rsidR="00167687" w:rsidRPr="006762AB" w:rsidRDefault="006762AB">
      <w:pPr>
        <w:ind w:left="1178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 </w:t>
      </w:r>
      <w:r w:rsidRPr="006762AB">
        <w:rPr>
          <w:rFonts w:asciiTheme="majorHAnsi" w:eastAsia="Segoe MDL2 Assets" w:hAnsiTheme="majorHAnsi" w:cs="Segoe MDL2 Assets"/>
          <w:spacing w:val="3"/>
          <w:w w:val="4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45"/>
          <w:sz w:val="22"/>
          <w:szCs w:val="22"/>
          <w:u w:color="000000"/>
        </w:rPr>
        <w:t xml:space="preserve">                                                                                                                                      </w:t>
      </w:r>
      <w:r w:rsidRPr="006762AB">
        <w:rPr>
          <w:rFonts w:asciiTheme="majorHAnsi" w:eastAsia="Segoe MDL2 Assets" w:hAnsiTheme="majorHAnsi" w:cs="Segoe MDL2 Assets"/>
          <w:spacing w:val="13"/>
          <w:w w:val="45"/>
          <w:sz w:val="22"/>
          <w:szCs w:val="22"/>
          <w:u w:color="000000"/>
        </w:rPr>
        <w:t xml:space="preserve"> </w:t>
      </w:r>
      <w:r w:rsidRPr="006762AB">
        <w:rPr>
          <w:rFonts w:asciiTheme="majorHAnsi" w:eastAsia="Segoe MDL2 Assets" w:hAnsiTheme="majorHAnsi" w:cs="Segoe MDL2 Assets"/>
          <w:spacing w:val="-13"/>
          <w:w w:val="45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5"/>
          <w:sz w:val="22"/>
          <w:szCs w:val="22"/>
        </w:rPr>
        <w:t>(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pacing w:val="-4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of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ye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i</w:t>
      </w:r>
      <w:r w:rsidRPr="006762AB">
        <w:rPr>
          <w:rFonts w:asciiTheme="majorHAnsi" w:eastAsia="Bell MT" w:hAnsiTheme="majorHAnsi" w:cs="Bell MT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z w:val="22"/>
          <w:szCs w:val="22"/>
        </w:rPr>
        <w:t>h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y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of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>w</w:t>
      </w:r>
      <w:r w:rsidRPr="006762AB">
        <w:rPr>
          <w:rFonts w:asciiTheme="majorHAnsi" w:eastAsia="Bell MT" w:hAnsiTheme="majorHAnsi" w:cs="Bell MT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4"/>
          <w:sz w:val="22"/>
          <w:szCs w:val="22"/>
        </w:rPr>
        <w:t>k</w:t>
      </w:r>
      <w:r w:rsidRPr="006762AB">
        <w:rPr>
          <w:rFonts w:asciiTheme="majorHAnsi" w:eastAsia="Bell MT" w:hAnsiTheme="majorHAnsi" w:cs="Bell MT"/>
          <w:sz w:val="22"/>
          <w:szCs w:val="22"/>
        </w:rPr>
        <w:t>)</w:t>
      </w:r>
    </w:p>
    <w:p w14:paraId="0EDCE4DE" w14:textId="77777777" w:rsidR="00167687" w:rsidRPr="006762AB" w:rsidRDefault="00167687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4B44C814" w14:textId="77777777" w:rsidR="00167687" w:rsidRPr="006762AB" w:rsidRDefault="006762AB">
      <w:pPr>
        <w:ind w:left="1178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 </w:t>
      </w:r>
      <w:r w:rsidRPr="006762AB">
        <w:rPr>
          <w:rFonts w:asciiTheme="majorHAnsi" w:eastAsia="Segoe MDL2 Assets" w:hAnsiTheme="majorHAnsi" w:cs="Segoe MDL2 Assets"/>
          <w:spacing w:val="3"/>
          <w:w w:val="4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45"/>
          <w:sz w:val="22"/>
          <w:szCs w:val="22"/>
          <w:u w:color="000000"/>
        </w:rPr>
        <w:t xml:space="preserve">                                                                                                                                      </w:t>
      </w:r>
      <w:r w:rsidRPr="006762AB">
        <w:rPr>
          <w:rFonts w:asciiTheme="majorHAnsi" w:eastAsia="Segoe MDL2 Assets" w:hAnsiTheme="majorHAnsi" w:cs="Segoe MDL2 Assets"/>
          <w:spacing w:val="13"/>
          <w:w w:val="45"/>
          <w:sz w:val="22"/>
          <w:szCs w:val="22"/>
          <w:u w:color="000000"/>
        </w:rPr>
        <w:t xml:space="preserve"> </w:t>
      </w:r>
      <w:r w:rsidRPr="006762AB">
        <w:rPr>
          <w:rFonts w:asciiTheme="majorHAnsi" w:eastAsia="Segoe MDL2 Assets" w:hAnsiTheme="majorHAnsi" w:cs="Segoe MDL2 Assets"/>
          <w:spacing w:val="-13"/>
          <w:w w:val="45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5"/>
          <w:sz w:val="22"/>
          <w:szCs w:val="22"/>
        </w:rPr>
        <w:t>(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la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z w:val="22"/>
          <w:szCs w:val="22"/>
        </w:rPr>
        <w:t>cat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z w:val="22"/>
          <w:szCs w:val="22"/>
        </w:rPr>
        <w:t>on or t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rai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ng</w:t>
      </w:r>
      <w:r w:rsidRPr="006762AB">
        <w:rPr>
          <w:rFonts w:asciiTheme="majorHAnsi" w:eastAsia="Bell MT" w:hAnsiTheme="majorHAnsi" w:cs="Bell MT"/>
          <w:sz w:val="22"/>
          <w:szCs w:val="22"/>
        </w:rPr>
        <w:t>)</w:t>
      </w:r>
    </w:p>
    <w:p w14:paraId="28BC8048" w14:textId="77777777" w:rsidR="00167687" w:rsidRPr="006762AB" w:rsidRDefault="00167687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62921BE7" w14:textId="77777777" w:rsidR="00167687" w:rsidRPr="006762AB" w:rsidRDefault="006762AB">
      <w:pPr>
        <w:ind w:left="1178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 </w:t>
      </w:r>
      <w:r w:rsidRPr="006762AB">
        <w:rPr>
          <w:rFonts w:asciiTheme="majorHAnsi" w:eastAsia="Segoe MDL2 Assets" w:hAnsiTheme="majorHAnsi" w:cs="Segoe MDL2 Assets"/>
          <w:spacing w:val="3"/>
          <w:w w:val="4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45"/>
          <w:sz w:val="22"/>
          <w:szCs w:val="22"/>
          <w:u w:color="000000"/>
        </w:rPr>
        <w:t xml:space="preserve">                                                                                                                                      </w:t>
      </w:r>
      <w:r w:rsidRPr="006762AB">
        <w:rPr>
          <w:rFonts w:asciiTheme="majorHAnsi" w:eastAsia="Segoe MDL2 Assets" w:hAnsiTheme="majorHAnsi" w:cs="Segoe MDL2 Assets"/>
          <w:spacing w:val="13"/>
          <w:w w:val="45"/>
          <w:sz w:val="22"/>
          <w:szCs w:val="22"/>
          <w:u w:color="000000"/>
        </w:rPr>
        <w:t xml:space="preserve"> </w:t>
      </w:r>
      <w:r w:rsidRPr="006762AB">
        <w:rPr>
          <w:rFonts w:asciiTheme="majorHAnsi" w:eastAsia="Segoe MDL2 Assets" w:hAnsiTheme="majorHAnsi" w:cs="Segoe MDL2 Assets"/>
          <w:spacing w:val="-13"/>
          <w:w w:val="45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5"/>
          <w:sz w:val="22"/>
          <w:szCs w:val="22"/>
        </w:rPr>
        <w:t>(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ke</w:t>
      </w:r>
      <w:r w:rsidRPr="006762AB">
        <w:rPr>
          <w:rFonts w:asciiTheme="majorHAnsi" w:eastAsia="Bell MT" w:hAnsiTheme="majorHAnsi" w:cs="Bell MT"/>
          <w:sz w:val="22"/>
          <w:szCs w:val="22"/>
        </w:rPr>
        <w:t>y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sk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z w:val="22"/>
          <w:szCs w:val="22"/>
        </w:rPr>
        <w:t>,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sp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c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ia</w:t>
      </w:r>
      <w:r w:rsidRPr="006762AB">
        <w:rPr>
          <w:rFonts w:asciiTheme="majorHAnsi" w:eastAsia="Bell MT" w:hAnsiTheme="majorHAnsi" w:cs="Bell MT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k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>w</w:t>
      </w:r>
      <w:r w:rsidRPr="006762AB">
        <w:rPr>
          <w:rFonts w:asciiTheme="majorHAnsi" w:eastAsia="Bell MT" w:hAnsiTheme="majorHAnsi" w:cs="Bell MT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>g</w:t>
      </w:r>
      <w:r w:rsidRPr="006762AB">
        <w:rPr>
          <w:rFonts w:asciiTheme="majorHAnsi" w:eastAsia="Bell MT" w:hAnsiTheme="majorHAnsi" w:cs="Bell MT"/>
          <w:spacing w:val="3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)</w:t>
      </w:r>
    </w:p>
    <w:p w14:paraId="1A454D47" w14:textId="77777777" w:rsidR="00167687" w:rsidRPr="006762AB" w:rsidRDefault="00167687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6FB266E5" w14:textId="77777777" w:rsidR="00167687" w:rsidRPr="006762AB" w:rsidRDefault="006762AB">
      <w:pPr>
        <w:ind w:left="1178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 </w:t>
      </w:r>
      <w:r w:rsidRPr="006762AB">
        <w:rPr>
          <w:rFonts w:asciiTheme="majorHAnsi" w:eastAsia="Segoe MDL2 Assets" w:hAnsiTheme="majorHAnsi" w:cs="Segoe MDL2 Assets"/>
          <w:spacing w:val="3"/>
          <w:w w:val="4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45"/>
          <w:sz w:val="22"/>
          <w:szCs w:val="22"/>
          <w:u w:color="000000"/>
        </w:rPr>
        <w:t xml:space="preserve">                                                                                                                                      </w:t>
      </w:r>
      <w:r w:rsidRPr="006762AB">
        <w:rPr>
          <w:rFonts w:asciiTheme="majorHAnsi" w:eastAsia="Segoe MDL2 Assets" w:hAnsiTheme="majorHAnsi" w:cs="Segoe MDL2 Assets"/>
          <w:spacing w:val="13"/>
          <w:w w:val="45"/>
          <w:sz w:val="22"/>
          <w:szCs w:val="22"/>
          <w:u w:color="000000"/>
        </w:rPr>
        <w:t xml:space="preserve"> </w:t>
      </w:r>
      <w:r w:rsidRPr="006762AB">
        <w:rPr>
          <w:rFonts w:asciiTheme="majorHAnsi" w:eastAsia="Segoe MDL2 Assets" w:hAnsiTheme="majorHAnsi" w:cs="Segoe MDL2 Assets"/>
          <w:spacing w:val="-13"/>
          <w:w w:val="45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5"/>
          <w:sz w:val="22"/>
          <w:szCs w:val="22"/>
        </w:rPr>
        <w:t>(</w:t>
      </w:r>
      <w:r w:rsidRPr="006762AB">
        <w:rPr>
          <w:rFonts w:asciiTheme="majorHAnsi" w:eastAsia="Bell MT" w:hAnsiTheme="majorHAnsi" w:cs="Bell MT"/>
          <w:sz w:val="22"/>
          <w:szCs w:val="22"/>
        </w:rPr>
        <w:t>3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ke</w:t>
      </w:r>
      <w:r w:rsidRPr="006762AB">
        <w:rPr>
          <w:rFonts w:asciiTheme="majorHAnsi" w:eastAsia="Bell MT" w:hAnsiTheme="majorHAnsi" w:cs="Bell MT"/>
          <w:sz w:val="22"/>
          <w:szCs w:val="22"/>
        </w:rPr>
        <w:t>y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z w:val="22"/>
          <w:szCs w:val="22"/>
        </w:rPr>
        <w:t>ut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z w:val="22"/>
          <w:szCs w:val="22"/>
        </w:rPr>
        <w:t>h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es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>c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ib</w:t>
      </w:r>
      <w:r w:rsidRPr="006762AB">
        <w:rPr>
          <w:rFonts w:asciiTheme="majorHAnsi" w:eastAsia="Bell MT" w:hAnsiTheme="majorHAnsi" w:cs="Bell MT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y</w:t>
      </w:r>
      <w:r w:rsidRPr="006762AB">
        <w:rPr>
          <w:rFonts w:asciiTheme="majorHAnsi" w:eastAsia="Bell MT" w:hAnsiTheme="majorHAnsi" w:cs="Bell MT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w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k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y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5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)</w:t>
      </w:r>
    </w:p>
    <w:p w14:paraId="2A2251AF" w14:textId="77777777" w:rsidR="00167687" w:rsidRPr="006762AB" w:rsidRDefault="00167687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01A46F09" w14:textId="77777777" w:rsidR="00167687" w:rsidRPr="006762AB" w:rsidRDefault="0016768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445230" w14:textId="77777777" w:rsidR="00167687" w:rsidRPr="006762AB" w:rsidRDefault="006762AB">
      <w:pPr>
        <w:spacing w:line="20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Work</w:t>
      </w:r>
      <w:r w:rsidRPr="006762AB">
        <w:rPr>
          <w:rFonts w:asciiTheme="majorHAnsi" w:eastAsia="Bell MT" w:hAnsiTheme="majorHAnsi" w:cs="Bell MT"/>
          <w:b/>
          <w:spacing w:val="-6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E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xp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er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ience:</w:t>
      </w:r>
      <w:r w:rsidRPr="006762AB">
        <w:rPr>
          <w:rFonts w:asciiTheme="majorHAnsi" w:eastAsia="Bell MT" w:hAnsiTheme="majorHAnsi" w:cs="Bell MT"/>
          <w:b/>
          <w:spacing w:val="-10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(list</w:t>
      </w:r>
      <w:r w:rsidRPr="006762AB">
        <w:rPr>
          <w:rFonts w:asciiTheme="majorHAnsi" w:eastAsia="Bell MT" w:hAnsiTheme="majorHAnsi" w:cs="Bell MT"/>
          <w:b/>
          <w:spacing w:val="-4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in</w:t>
      </w:r>
      <w:r w:rsidRPr="006762AB">
        <w:rPr>
          <w:rFonts w:asciiTheme="majorHAnsi" w:eastAsia="Bell MT" w:hAnsiTheme="majorHAnsi" w:cs="Bell MT"/>
          <w:b/>
          <w:spacing w:val="-2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r</w:t>
      </w:r>
      <w:r w:rsidRPr="006762AB">
        <w:rPr>
          <w:rFonts w:asciiTheme="majorHAnsi" w:eastAsia="Bell MT" w:hAnsiTheme="majorHAnsi" w:cs="Bell MT"/>
          <w:b/>
          <w:spacing w:val="3"/>
          <w:position w:val="1"/>
          <w:sz w:val="22"/>
          <w:szCs w:val="22"/>
          <w:u w:color="000000"/>
        </w:rPr>
        <w:t>e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v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e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rs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e</w:t>
      </w:r>
      <w:r w:rsidRPr="006762AB">
        <w:rPr>
          <w:rFonts w:asciiTheme="majorHAnsi" w:eastAsia="Bell MT" w:hAnsiTheme="majorHAnsi" w:cs="Bell MT"/>
          <w:b/>
          <w:spacing w:val="-7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c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hr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onolo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g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ical</w:t>
      </w:r>
      <w:r w:rsidRPr="006762AB">
        <w:rPr>
          <w:rFonts w:asciiTheme="majorHAnsi" w:eastAsia="Bell MT" w:hAnsiTheme="majorHAnsi" w:cs="Bell MT"/>
          <w:b/>
          <w:spacing w:val="-13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or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d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e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r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)</w:t>
      </w:r>
    </w:p>
    <w:p w14:paraId="0411AB79" w14:textId="77777777" w:rsidR="00167687" w:rsidRPr="006762AB" w:rsidRDefault="00167687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34EBEA22" w14:textId="77777777" w:rsidR="00167687" w:rsidRPr="006762AB" w:rsidRDefault="006762AB">
      <w:pPr>
        <w:tabs>
          <w:tab w:val="left" w:pos="6820"/>
        </w:tabs>
        <w:spacing w:before="42"/>
        <w:ind w:left="100" w:right="2720"/>
        <w:jc w:val="both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z w:val="22"/>
          <w:szCs w:val="22"/>
        </w:rPr>
        <w:t>J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le</w:t>
      </w:r>
      <w:r w:rsidRPr="006762AB">
        <w:rPr>
          <w:rFonts w:asciiTheme="majorHAnsi" w:eastAsia="Bell MT" w:hAnsiTheme="majorHAnsi" w:cs="Bell MT"/>
          <w:spacing w:val="3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Na</w:t>
      </w:r>
      <w:r w:rsidRPr="006762AB">
        <w:rPr>
          <w:rFonts w:asciiTheme="majorHAnsi" w:eastAsia="Bell MT" w:hAnsiTheme="majorHAnsi" w:cs="Bell MT"/>
          <w:spacing w:val="3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rgan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>z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tio</w:t>
      </w:r>
      <w:r w:rsidRPr="006762AB">
        <w:rPr>
          <w:rFonts w:asciiTheme="majorHAnsi" w:eastAsia="Bell MT" w:hAnsiTheme="majorHAnsi" w:cs="Bell MT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/</w:t>
      </w:r>
      <w:r w:rsidRPr="006762AB">
        <w:rPr>
          <w:rFonts w:asciiTheme="majorHAnsi" w:eastAsia="Bell MT" w:hAnsiTheme="majorHAnsi" w:cs="Bell MT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ss:</w:t>
      </w:r>
      <w:r w:rsidRPr="006762AB">
        <w:rPr>
          <w:rFonts w:asciiTheme="majorHAnsi" w:eastAsia="Bell MT" w:hAnsiTheme="majorHAnsi" w:cs="Bell MT"/>
          <w:spacing w:val="-18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rat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io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oy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(M</w:t>
      </w:r>
      <w:r w:rsidRPr="006762AB">
        <w:rPr>
          <w:rFonts w:asciiTheme="majorHAnsi" w:eastAsia="Bell MT" w:hAnsiTheme="majorHAnsi" w:cs="Bell MT"/>
          <w:spacing w:val="5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h/Ye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–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h/Y</w:t>
      </w:r>
      <w:r w:rsidRPr="006762AB">
        <w:rPr>
          <w:rFonts w:asciiTheme="majorHAnsi" w:eastAsia="Bell MT" w:hAnsiTheme="majorHAnsi" w:cs="Bell MT"/>
          <w:spacing w:val="2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r):</w:t>
      </w:r>
      <w:r w:rsidRPr="006762AB">
        <w:rPr>
          <w:rFonts w:asciiTheme="majorHAnsi" w:eastAsia="Bell MT" w:hAnsiTheme="majorHAnsi" w:cs="Bell MT"/>
          <w:spacing w:val="-26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</w:p>
    <w:p w14:paraId="5981D9C7" w14:textId="77777777" w:rsidR="00167687" w:rsidRPr="006762AB" w:rsidRDefault="006762AB">
      <w:pPr>
        <w:ind w:left="46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 </w:t>
      </w:r>
      <w:r w:rsidRPr="006762AB">
        <w:rPr>
          <w:rFonts w:asciiTheme="majorHAnsi" w:eastAsia="Segoe MDL2 Assets" w:hAnsiTheme="majorHAnsi" w:cs="Segoe MDL2 Assets"/>
          <w:spacing w:val="3"/>
          <w:w w:val="4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45"/>
          <w:sz w:val="22"/>
          <w:szCs w:val="22"/>
          <w:u w:color="000000"/>
        </w:rPr>
        <w:t xml:space="preserve">                                                                                                                                                                       </w:t>
      </w:r>
      <w:r w:rsidRPr="006762AB">
        <w:rPr>
          <w:rFonts w:asciiTheme="majorHAnsi" w:eastAsia="Segoe MDL2 Assets" w:hAnsiTheme="majorHAnsi" w:cs="Segoe MDL2 Assets"/>
          <w:spacing w:val="21"/>
          <w:w w:val="45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(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5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z w:val="22"/>
          <w:szCs w:val="22"/>
        </w:rPr>
        <w:t>st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du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-4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4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po</w:t>
      </w:r>
      <w:r w:rsidRPr="006762AB">
        <w:rPr>
          <w:rFonts w:asciiTheme="majorHAnsi" w:eastAsia="Bell MT" w:hAnsiTheme="majorHAnsi" w:cs="Bell MT"/>
          <w:sz w:val="22"/>
          <w:szCs w:val="22"/>
        </w:rPr>
        <w:t>ns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ibi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iti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s)</w:t>
      </w:r>
    </w:p>
    <w:p w14:paraId="658C8B0F" w14:textId="77777777" w:rsidR="00167687" w:rsidRPr="006762AB" w:rsidRDefault="006762AB">
      <w:pPr>
        <w:tabs>
          <w:tab w:val="left" w:pos="4900"/>
        </w:tabs>
        <w:ind w:left="460"/>
        <w:rPr>
          <w:rFonts w:asciiTheme="majorHAnsi" w:eastAsia="Segoe MDL2 Assets" w:hAnsiTheme="majorHAnsi" w:cs="Segoe MDL2 Assets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762AB">
        <w:rPr>
          <w:rFonts w:asciiTheme="majorHAnsi" w:eastAsia="Segoe MDL2 Assets" w:hAnsiTheme="majorHAnsi" w:cs="Segoe MDL2 Assets"/>
          <w:sz w:val="22"/>
          <w:szCs w:val="22"/>
        </w:rPr>
        <w:t xml:space="preserve">    </w:t>
      </w:r>
      <w:r w:rsidRPr="006762AB">
        <w:rPr>
          <w:rFonts w:asciiTheme="majorHAnsi" w:eastAsia="Segoe MDL2 Assets" w:hAnsiTheme="majorHAnsi" w:cs="Segoe MDL2 Assets"/>
          <w:spacing w:val="-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Segoe MDL2 Assets" w:hAnsiTheme="majorHAnsi" w:cs="Segoe MDL2 Assets"/>
          <w:sz w:val="22"/>
          <w:szCs w:val="22"/>
          <w:u w:color="000000"/>
        </w:rPr>
        <w:tab/>
      </w:r>
    </w:p>
    <w:p w14:paraId="5BBFA5D9" w14:textId="77777777" w:rsidR="00167687" w:rsidRPr="006762AB" w:rsidRDefault="006762AB">
      <w:pPr>
        <w:tabs>
          <w:tab w:val="left" w:pos="4900"/>
        </w:tabs>
        <w:spacing w:before="54"/>
        <w:ind w:left="460"/>
        <w:rPr>
          <w:rFonts w:asciiTheme="majorHAnsi" w:eastAsia="Segoe MDL2 Assets" w:hAnsiTheme="majorHAnsi" w:cs="Segoe MDL2 Assets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762AB">
        <w:rPr>
          <w:rFonts w:asciiTheme="majorHAnsi" w:eastAsia="Segoe MDL2 Assets" w:hAnsiTheme="majorHAnsi" w:cs="Segoe MDL2 Assets"/>
          <w:sz w:val="22"/>
          <w:szCs w:val="22"/>
        </w:rPr>
        <w:t xml:space="preserve">    </w:t>
      </w:r>
      <w:r w:rsidRPr="006762AB">
        <w:rPr>
          <w:rFonts w:asciiTheme="majorHAnsi" w:eastAsia="Segoe MDL2 Assets" w:hAnsiTheme="majorHAnsi" w:cs="Segoe MDL2 Assets"/>
          <w:spacing w:val="-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Segoe MDL2 Assets" w:hAnsiTheme="majorHAnsi" w:cs="Segoe MDL2 Assets"/>
          <w:sz w:val="22"/>
          <w:szCs w:val="22"/>
          <w:u w:color="000000"/>
        </w:rPr>
        <w:tab/>
      </w:r>
    </w:p>
    <w:p w14:paraId="624A6925" w14:textId="77777777" w:rsidR="00167687" w:rsidRPr="006762AB" w:rsidRDefault="006762AB">
      <w:pPr>
        <w:tabs>
          <w:tab w:val="left" w:pos="4900"/>
        </w:tabs>
        <w:spacing w:before="54"/>
        <w:ind w:left="460"/>
        <w:rPr>
          <w:rFonts w:asciiTheme="majorHAnsi" w:eastAsia="Segoe MDL2 Assets" w:hAnsiTheme="majorHAnsi" w:cs="Segoe MDL2 Assets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762AB">
        <w:rPr>
          <w:rFonts w:asciiTheme="majorHAnsi" w:eastAsia="Segoe MDL2 Assets" w:hAnsiTheme="majorHAnsi" w:cs="Segoe MDL2 Assets"/>
          <w:sz w:val="22"/>
          <w:szCs w:val="22"/>
        </w:rPr>
        <w:t xml:space="preserve">    </w:t>
      </w:r>
      <w:r w:rsidRPr="006762AB">
        <w:rPr>
          <w:rFonts w:asciiTheme="majorHAnsi" w:eastAsia="Segoe MDL2 Assets" w:hAnsiTheme="majorHAnsi" w:cs="Segoe MDL2 Assets"/>
          <w:spacing w:val="-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Segoe MDL2 Assets" w:hAnsiTheme="majorHAnsi" w:cs="Segoe MDL2 Assets"/>
          <w:sz w:val="22"/>
          <w:szCs w:val="22"/>
          <w:u w:color="000000"/>
        </w:rPr>
        <w:tab/>
      </w:r>
    </w:p>
    <w:p w14:paraId="5BB09F2F" w14:textId="77777777" w:rsidR="00167687" w:rsidRPr="006762AB" w:rsidRDefault="00167687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21D7B9C0" w14:textId="77777777" w:rsidR="00167687" w:rsidRPr="006762AB" w:rsidRDefault="006762AB">
      <w:pPr>
        <w:tabs>
          <w:tab w:val="left" w:pos="6820"/>
        </w:tabs>
        <w:spacing w:before="43"/>
        <w:ind w:left="100" w:right="2720"/>
        <w:jc w:val="both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z w:val="22"/>
          <w:szCs w:val="22"/>
        </w:rPr>
        <w:t>J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le</w:t>
      </w:r>
      <w:r w:rsidRPr="006762AB">
        <w:rPr>
          <w:rFonts w:asciiTheme="majorHAnsi" w:eastAsia="Bell MT" w:hAnsiTheme="majorHAnsi" w:cs="Bell MT"/>
          <w:spacing w:val="3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Na</w:t>
      </w:r>
      <w:r w:rsidRPr="006762AB">
        <w:rPr>
          <w:rFonts w:asciiTheme="majorHAnsi" w:eastAsia="Bell MT" w:hAnsiTheme="majorHAnsi" w:cs="Bell MT"/>
          <w:spacing w:val="3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rgan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>z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tio</w:t>
      </w:r>
      <w:r w:rsidRPr="006762AB">
        <w:rPr>
          <w:rFonts w:asciiTheme="majorHAnsi" w:eastAsia="Bell MT" w:hAnsiTheme="majorHAnsi" w:cs="Bell MT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/</w:t>
      </w:r>
      <w:r w:rsidRPr="006762AB">
        <w:rPr>
          <w:rFonts w:asciiTheme="majorHAnsi" w:eastAsia="Bell MT" w:hAnsiTheme="majorHAnsi" w:cs="Bell MT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ss:</w:t>
      </w:r>
      <w:r w:rsidRPr="006762AB">
        <w:rPr>
          <w:rFonts w:asciiTheme="majorHAnsi" w:eastAsia="Bell MT" w:hAnsiTheme="majorHAnsi" w:cs="Bell MT"/>
          <w:spacing w:val="-19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rat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io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oy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(M</w:t>
      </w:r>
      <w:r w:rsidRPr="006762AB">
        <w:rPr>
          <w:rFonts w:asciiTheme="majorHAnsi" w:eastAsia="Bell MT" w:hAnsiTheme="majorHAnsi" w:cs="Bell MT"/>
          <w:spacing w:val="3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h/Ye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4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–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h/Y</w:t>
      </w:r>
      <w:r w:rsidRPr="006762AB">
        <w:rPr>
          <w:rFonts w:asciiTheme="majorHAnsi" w:eastAsia="Bell MT" w:hAnsiTheme="majorHAnsi" w:cs="Bell MT"/>
          <w:spacing w:val="2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r):</w:t>
      </w:r>
      <w:r w:rsidRPr="006762AB">
        <w:rPr>
          <w:rFonts w:asciiTheme="majorHAnsi" w:eastAsia="Bell MT" w:hAnsiTheme="majorHAnsi" w:cs="Bell MT"/>
          <w:spacing w:val="-26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</w:p>
    <w:p w14:paraId="6BFDAEE6" w14:textId="77777777" w:rsidR="00167687" w:rsidRPr="006762AB" w:rsidRDefault="006762AB">
      <w:pPr>
        <w:ind w:left="46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 </w:t>
      </w:r>
      <w:r w:rsidRPr="006762AB">
        <w:rPr>
          <w:rFonts w:asciiTheme="majorHAnsi" w:eastAsia="Segoe MDL2 Assets" w:hAnsiTheme="majorHAnsi" w:cs="Segoe MDL2 Assets"/>
          <w:spacing w:val="3"/>
          <w:w w:val="4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45"/>
          <w:sz w:val="22"/>
          <w:szCs w:val="22"/>
          <w:u w:color="000000"/>
        </w:rPr>
        <w:t xml:space="preserve">                                                                                                                                                                       </w:t>
      </w:r>
      <w:r w:rsidRPr="006762AB">
        <w:rPr>
          <w:rFonts w:asciiTheme="majorHAnsi" w:eastAsia="Segoe MDL2 Assets" w:hAnsiTheme="majorHAnsi" w:cs="Segoe MDL2 Assets"/>
          <w:spacing w:val="21"/>
          <w:w w:val="45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(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5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z w:val="22"/>
          <w:szCs w:val="22"/>
        </w:rPr>
        <w:t>st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du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-4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4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po</w:t>
      </w:r>
      <w:r w:rsidRPr="006762AB">
        <w:rPr>
          <w:rFonts w:asciiTheme="majorHAnsi" w:eastAsia="Bell MT" w:hAnsiTheme="majorHAnsi" w:cs="Bell MT"/>
          <w:sz w:val="22"/>
          <w:szCs w:val="22"/>
        </w:rPr>
        <w:t>ns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ibi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iti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s)</w:t>
      </w:r>
    </w:p>
    <w:p w14:paraId="7E2B9793" w14:textId="77777777" w:rsidR="00167687" w:rsidRPr="006762AB" w:rsidRDefault="006762AB">
      <w:pPr>
        <w:tabs>
          <w:tab w:val="left" w:pos="4900"/>
        </w:tabs>
        <w:ind w:left="460"/>
        <w:rPr>
          <w:rFonts w:asciiTheme="majorHAnsi" w:eastAsia="Segoe MDL2 Assets" w:hAnsiTheme="majorHAnsi" w:cs="Segoe MDL2 Assets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762AB">
        <w:rPr>
          <w:rFonts w:asciiTheme="majorHAnsi" w:eastAsia="Segoe MDL2 Assets" w:hAnsiTheme="majorHAnsi" w:cs="Segoe MDL2 Assets"/>
          <w:sz w:val="22"/>
          <w:szCs w:val="22"/>
        </w:rPr>
        <w:t xml:space="preserve">    </w:t>
      </w:r>
      <w:r w:rsidRPr="006762AB">
        <w:rPr>
          <w:rFonts w:asciiTheme="majorHAnsi" w:eastAsia="Segoe MDL2 Assets" w:hAnsiTheme="majorHAnsi" w:cs="Segoe MDL2 Assets"/>
          <w:spacing w:val="-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Segoe MDL2 Assets" w:hAnsiTheme="majorHAnsi" w:cs="Segoe MDL2 Assets"/>
          <w:sz w:val="22"/>
          <w:szCs w:val="22"/>
          <w:u w:color="000000"/>
        </w:rPr>
        <w:tab/>
      </w:r>
    </w:p>
    <w:p w14:paraId="6962E380" w14:textId="77777777" w:rsidR="00167687" w:rsidRPr="006762AB" w:rsidRDefault="006762AB">
      <w:pPr>
        <w:tabs>
          <w:tab w:val="left" w:pos="4900"/>
        </w:tabs>
        <w:spacing w:before="54"/>
        <w:ind w:left="460"/>
        <w:rPr>
          <w:rFonts w:asciiTheme="majorHAnsi" w:eastAsia="Segoe MDL2 Assets" w:hAnsiTheme="majorHAnsi" w:cs="Segoe MDL2 Assets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762AB">
        <w:rPr>
          <w:rFonts w:asciiTheme="majorHAnsi" w:eastAsia="Segoe MDL2 Assets" w:hAnsiTheme="majorHAnsi" w:cs="Segoe MDL2 Assets"/>
          <w:sz w:val="22"/>
          <w:szCs w:val="22"/>
        </w:rPr>
        <w:t xml:space="preserve">    </w:t>
      </w:r>
      <w:r w:rsidRPr="006762AB">
        <w:rPr>
          <w:rFonts w:asciiTheme="majorHAnsi" w:eastAsia="Segoe MDL2 Assets" w:hAnsiTheme="majorHAnsi" w:cs="Segoe MDL2 Assets"/>
          <w:spacing w:val="-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Segoe MDL2 Assets" w:hAnsiTheme="majorHAnsi" w:cs="Segoe MDL2 Assets"/>
          <w:sz w:val="22"/>
          <w:szCs w:val="22"/>
          <w:u w:color="000000"/>
        </w:rPr>
        <w:tab/>
      </w:r>
    </w:p>
    <w:p w14:paraId="11BEA482" w14:textId="77777777" w:rsidR="00167687" w:rsidRPr="006762AB" w:rsidRDefault="006762AB">
      <w:pPr>
        <w:spacing w:before="54"/>
        <w:ind w:left="460"/>
        <w:rPr>
          <w:rFonts w:asciiTheme="majorHAnsi" w:eastAsia="Segoe MDL2 Assets" w:hAnsiTheme="majorHAnsi" w:cs="Segoe MDL2 Assets"/>
          <w:sz w:val="22"/>
          <w:szCs w:val="22"/>
        </w:rPr>
      </w:pPr>
      <w:r w:rsidRPr="006762AB">
        <w:rPr>
          <w:rFonts w:asciiTheme="majorHAnsi" w:hAnsiTheme="majorHAnsi"/>
          <w:sz w:val="22"/>
          <w:szCs w:val="22"/>
        </w:rPr>
        <w:pict w14:anchorId="5845E511">
          <v:group id="_x0000_s1026" style="position:absolute;left:0;text-align:left;margin-left:107.75pt;margin-top:13.45pt;width:205.35pt;height:.5pt;z-index:-251657728;mso-position-horizontal-relative:page" coordorigin="2155,269" coordsize="4107,10">
            <v:shape id="_x0000_s1028" style="position:absolute;left:2160;top:274;width:1099;height:0" coordorigin="2160,274" coordsize="1099,0" path="m2160,274r1099,e" filled="f" strokeweight=".17569mm">
              <v:path arrowok="t"/>
            </v:shape>
            <v:shape id="_x0000_s1027" style="position:absolute;left:3262;top:274;width:2995;height:0" coordorigin="3262,274" coordsize="2995,0" path="m3262,274r2995,e" filled="f" strokeweight=".17569mm">
              <v:path arrowok="t"/>
            </v:shape>
            <w10:wrap anchorx="page"/>
          </v:group>
        </w:pict>
      </w: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</w:p>
    <w:p w14:paraId="59B9BE21" w14:textId="77777777" w:rsidR="00167687" w:rsidRPr="006762AB" w:rsidRDefault="00167687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45BFECF4" w14:textId="77777777" w:rsidR="00167687" w:rsidRPr="006762AB" w:rsidRDefault="006762AB">
      <w:pPr>
        <w:tabs>
          <w:tab w:val="left" w:pos="6820"/>
        </w:tabs>
        <w:spacing w:before="43"/>
        <w:ind w:left="100" w:right="2720"/>
        <w:jc w:val="both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z w:val="22"/>
          <w:szCs w:val="22"/>
        </w:rPr>
        <w:t>J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le</w:t>
      </w:r>
      <w:r w:rsidRPr="006762AB">
        <w:rPr>
          <w:rFonts w:asciiTheme="majorHAnsi" w:eastAsia="Bell MT" w:hAnsiTheme="majorHAnsi" w:cs="Bell MT"/>
          <w:spacing w:val="3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Na</w:t>
      </w:r>
      <w:r w:rsidRPr="006762AB">
        <w:rPr>
          <w:rFonts w:asciiTheme="majorHAnsi" w:eastAsia="Bell MT" w:hAnsiTheme="majorHAnsi" w:cs="Bell MT"/>
          <w:spacing w:val="3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rgan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>z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tio</w:t>
      </w:r>
      <w:r w:rsidRPr="006762AB">
        <w:rPr>
          <w:rFonts w:asciiTheme="majorHAnsi" w:eastAsia="Bell MT" w:hAnsiTheme="majorHAnsi" w:cs="Bell MT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/</w:t>
      </w:r>
      <w:r w:rsidRPr="006762AB">
        <w:rPr>
          <w:rFonts w:asciiTheme="majorHAnsi" w:eastAsia="Bell MT" w:hAnsiTheme="majorHAnsi" w:cs="Bell MT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ss:</w:t>
      </w:r>
      <w:r w:rsidRPr="006762AB">
        <w:rPr>
          <w:rFonts w:asciiTheme="majorHAnsi" w:eastAsia="Bell MT" w:hAnsiTheme="majorHAnsi" w:cs="Bell MT"/>
          <w:spacing w:val="-18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rat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io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oy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(M</w:t>
      </w:r>
      <w:r w:rsidRPr="006762AB">
        <w:rPr>
          <w:rFonts w:asciiTheme="majorHAnsi" w:eastAsia="Bell MT" w:hAnsiTheme="majorHAnsi" w:cs="Bell MT"/>
          <w:spacing w:val="3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h/Ye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4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–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h/Y</w:t>
      </w:r>
      <w:r w:rsidRPr="006762AB">
        <w:rPr>
          <w:rFonts w:asciiTheme="majorHAnsi" w:eastAsia="Bell MT" w:hAnsiTheme="majorHAnsi" w:cs="Bell MT"/>
          <w:spacing w:val="2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r):</w:t>
      </w:r>
      <w:r w:rsidRPr="006762AB">
        <w:rPr>
          <w:rFonts w:asciiTheme="majorHAnsi" w:eastAsia="Bell MT" w:hAnsiTheme="majorHAnsi" w:cs="Bell MT"/>
          <w:spacing w:val="-26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</w:p>
    <w:p w14:paraId="6EF214DE" w14:textId="77777777" w:rsidR="00167687" w:rsidRPr="006762AB" w:rsidRDefault="006762AB">
      <w:pPr>
        <w:ind w:left="46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 </w:t>
      </w:r>
      <w:r w:rsidRPr="006762AB">
        <w:rPr>
          <w:rFonts w:asciiTheme="majorHAnsi" w:eastAsia="Segoe MDL2 Assets" w:hAnsiTheme="majorHAnsi" w:cs="Segoe MDL2 Assets"/>
          <w:spacing w:val="3"/>
          <w:w w:val="4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45"/>
          <w:sz w:val="22"/>
          <w:szCs w:val="22"/>
          <w:u w:color="000000"/>
        </w:rPr>
        <w:t xml:space="preserve">                                                                                                                                                                       </w:t>
      </w:r>
      <w:r w:rsidRPr="006762AB">
        <w:rPr>
          <w:rFonts w:asciiTheme="majorHAnsi" w:eastAsia="Segoe MDL2 Assets" w:hAnsiTheme="majorHAnsi" w:cs="Segoe MDL2 Assets"/>
          <w:spacing w:val="21"/>
          <w:w w:val="45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(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5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z w:val="22"/>
          <w:szCs w:val="22"/>
        </w:rPr>
        <w:t>st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du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-4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4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po</w:t>
      </w:r>
      <w:r w:rsidRPr="006762AB">
        <w:rPr>
          <w:rFonts w:asciiTheme="majorHAnsi" w:eastAsia="Bell MT" w:hAnsiTheme="majorHAnsi" w:cs="Bell MT"/>
          <w:sz w:val="22"/>
          <w:szCs w:val="22"/>
        </w:rPr>
        <w:t>ns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ibi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iti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s)</w:t>
      </w:r>
    </w:p>
    <w:p w14:paraId="58178CBF" w14:textId="77777777" w:rsidR="00167687" w:rsidRPr="006762AB" w:rsidRDefault="006762AB">
      <w:pPr>
        <w:tabs>
          <w:tab w:val="left" w:pos="4900"/>
        </w:tabs>
        <w:ind w:left="460"/>
        <w:rPr>
          <w:rFonts w:asciiTheme="majorHAnsi" w:eastAsia="Segoe MDL2 Assets" w:hAnsiTheme="majorHAnsi" w:cs="Segoe MDL2 Assets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762AB">
        <w:rPr>
          <w:rFonts w:asciiTheme="majorHAnsi" w:eastAsia="Segoe MDL2 Assets" w:hAnsiTheme="majorHAnsi" w:cs="Segoe MDL2 Assets"/>
          <w:sz w:val="22"/>
          <w:szCs w:val="22"/>
        </w:rPr>
        <w:t xml:space="preserve">    </w:t>
      </w:r>
      <w:r w:rsidRPr="006762AB">
        <w:rPr>
          <w:rFonts w:asciiTheme="majorHAnsi" w:eastAsia="Segoe MDL2 Assets" w:hAnsiTheme="majorHAnsi" w:cs="Segoe MDL2 Assets"/>
          <w:spacing w:val="-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Segoe MDL2 Assets" w:hAnsiTheme="majorHAnsi" w:cs="Segoe MDL2 Assets"/>
          <w:sz w:val="22"/>
          <w:szCs w:val="22"/>
          <w:u w:color="000000"/>
        </w:rPr>
        <w:tab/>
      </w:r>
    </w:p>
    <w:p w14:paraId="1A7F5E38" w14:textId="77777777" w:rsidR="00167687" w:rsidRPr="006762AB" w:rsidRDefault="006762AB">
      <w:pPr>
        <w:tabs>
          <w:tab w:val="left" w:pos="4900"/>
        </w:tabs>
        <w:spacing w:before="54"/>
        <w:ind w:left="460"/>
        <w:rPr>
          <w:rFonts w:asciiTheme="majorHAnsi" w:eastAsia="Segoe MDL2 Assets" w:hAnsiTheme="majorHAnsi" w:cs="Segoe MDL2 Assets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762AB">
        <w:rPr>
          <w:rFonts w:asciiTheme="majorHAnsi" w:eastAsia="Segoe MDL2 Assets" w:hAnsiTheme="majorHAnsi" w:cs="Segoe MDL2 Assets"/>
          <w:sz w:val="22"/>
          <w:szCs w:val="22"/>
        </w:rPr>
        <w:t xml:space="preserve">    </w:t>
      </w:r>
      <w:r w:rsidRPr="006762AB">
        <w:rPr>
          <w:rFonts w:asciiTheme="majorHAnsi" w:eastAsia="Segoe MDL2 Assets" w:hAnsiTheme="majorHAnsi" w:cs="Segoe MDL2 Assets"/>
          <w:spacing w:val="-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Segoe MDL2 Assets" w:hAnsiTheme="majorHAnsi" w:cs="Segoe MDL2 Assets"/>
          <w:sz w:val="22"/>
          <w:szCs w:val="22"/>
          <w:u w:color="000000"/>
        </w:rPr>
        <w:tab/>
      </w:r>
    </w:p>
    <w:p w14:paraId="234E543A" w14:textId="77777777" w:rsidR="00167687" w:rsidRPr="006762AB" w:rsidRDefault="006762AB">
      <w:pPr>
        <w:tabs>
          <w:tab w:val="left" w:pos="4900"/>
        </w:tabs>
        <w:spacing w:before="54"/>
        <w:ind w:left="460"/>
        <w:rPr>
          <w:rFonts w:asciiTheme="majorHAnsi" w:eastAsia="Segoe MDL2 Assets" w:hAnsiTheme="majorHAnsi" w:cs="Segoe MDL2 Assets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762AB">
        <w:rPr>
          <w:rFonts w:asciiTheme="majorHAnsi" w:eastAsia="Segoe MDL2 Assets" w:hAnsiTheme="majorHAnsi" w:cs="Segoe MDL2 Assets"/>
          <w:sz w:val="22"/>
          <w:szCs w:val="22"/>
        </w:rPr>
        <w:t xml:space="preserve">    </w:t>
      </w:r>
      <w:r w:rsidRPr="006762AB">
        <w:rPr>
          <w:rFonts w:asciiTheme="majorHAnsi" w:eastAsia="Segoe MDL2 Assets" w:hAnsiTheme="majorHAnsi" w:cs="Segoe MDL2 Assets"/>
          <w:spacing w:val="-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Segoe MDL2 Assets" w:hAnsiTheme="majorHAnsi" w:cs="Segoe MDL2 Assets"/>
          <w:sz w:val="22"/>
          <w:szCs w:val="22"/>
          <w:u w:color="000000"/>
        </w:rPr>
        <w:tab/>
      </w:r>
    </w:p>
    <w:p w14:paraId="0F01EC4C" w14:textId="77777777" w:rsidR="00167687" w:rsidRPr="006762AB" w:rsidRDefault="00167687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57D2CE10" w14:textId="77777777" w:rsidR="00167687" w:rsidRPr="006762AB" w:rsidRDefault="006762AB">
      <w:pPr>
        <w:tabs>
          <w:tab w:val="left" w:pos="6820"/>
        </w:tabs>
        <w:spacing w:before="42"/>
        <w:ind w:left="100" w:right="2720"/>
        <w:jc w:val="both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z w:val="22"/>
          <w:szCs w:val="22"/>
        </w:rPr>
        <w:t>J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le</w:t>
      </w:r>
      <w:r w:rsidRPr="006762AB">
        <w:rPr>
          <w:rFonts w:asciiTheme="majorHAnsi" w:eastAsia="Bell MT" w:hAnsiTheme="majorHAnsi" w:cs="Bell MT"/>
          <w:spacing w:val="3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Na</w:t>
      </w:r>
      <w:r w:rsidRPr="006762AB">
        <w:rPr>
          <w:rFonts w:asciiTheme="majorHAnsi" w:eastAsia="Bell MT" w:hAnsiTheme="majorHAnsi" w:cs="Bell MT"/>
          <w:spacing w:val="3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rgan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>z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tio</w:t>
      </w:r>
      <w:r w:rsidRPr="006762AB">
        <w:rPr>
          <w:rFonts w:asciiTheme="majorHAnsi" w:eastAsia="Bell MT" w:hAnsiTheme="majorHAnsi" w:cs="Bell MT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/</w:t>
      </w:r>
      <w:r w:rsidRPr="006762AB">
        <w:rPr>
          <w:rFonts w:asciiTheme="majorHAnsi" w:eastAsia="Bell MT" w:hAnsiTheme="majorHAnsi" w:cs="Bell MT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ss:</w:t>
      </w:r>
      <w:r w:rsidRPr="006762AB">
        <w:rPr>
          <w:rFonts w:asciiTheme="majorHAnsi" w:eastAsia="Bell MT" w:hAnsiTheme="majorHAnsi" w:cs="Bell MT"/>
          <w:spacing w:val="-18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rat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io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oy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(M</w:t>
      </w:r>
      <w:r w:rsidRPr="006762AB">
        <w:rPr>
          <w:rFonts w:asciiTheme="majorHAnsi" w:eastAsia="Bell MT" w:hAnsiTheme="majorHAnsi" w:cs="Bell MT"/>
          <w:spacing w:val="3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h/Ye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4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–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h/Y</w:t>
      </w:r>
      <w:r w:rsidRPr="006762AB">
        <w:rPr>
          <w:rFonts w:asciiTheme="majorHAnsi" w:eastAsia="Bell MT" w:hAnsiTheme="majorHAnsi" w:cs="Bell MT"/>
          <w:spacing w:val="2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r):</w:t>
      </w:r>
      <w:r w:rsidRPr="006762AB">
        <w:rPr>
          <w:rFonts w:asciiTheme="majorHAnsi" w:eastAsia="Bell MT" w:hAnsiTheme="majorHAnsi" w:cs="Bell MT"/>
          <w:spacing w:val="-26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</w:p>
    <w:p w14:paraId="4D382D54" w14:textId="77777777" w:rsidR="00167687" w:rsidRPr="006762AB" w:rsidRDefault="006762AB">
      <w:pPr>
        <w:spacing w:line="240" w:lineRule="exact"/>
        <w:ind w:left="46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 xml:space="preserve">          </w:t>
      </w:r>
      <w:r w:rsidRPr="006762AB">
        <w:rPr>
          <w:rFonts w:asciiTheme="majorHAnsi" w:eastAsia="Segoe MDL2 Assets" w:hAnsiTheme="majorHAnsi" w:cs="Segoe MDL2 Assets"/>
          <w:spacing w:val="3"/>
          <w:w w:val="4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45"/>
          <w:sz w:val="22"/>
          <w:szCs w:val="22"/>
          <w:u w:color="000000"/>
        </w:rPr>
        <w:t xml:space="preserve">                                                                                                                                                                       </w:t>
      </w:r>
      <w:r w:rsidRPr="006762AB">
        <w:rPr>
          <w:rFonts w:asciiTheme="majorHAnsi" w:eastAsia="Segoe MDL2 Assets" w:hAnsiTheme="majorHAnsi" w:cs="Segoe MDL2 Assets"/>
          <w:spacing w:val="21"/>
          <w:w w:val="45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(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5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z w:val="22"/>
          <w:szCs w:val="22"/>
        </w:rPr>
        <w:t>st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3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du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-4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2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4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po</w:t>
      </w:r>
      <w:r w:rsidRPr="006762AB">
        <w:rPr>
          <w:rFonts w:asciiTheme="majorHAnsi" w:eastAsia="Bell MT" w:hAnsiTheme="majorHAnsi" w:cs="Bell MT"/>
          <w:sz w:val="22"/>
          <w:szCs w:val="22"/>
        </w:rPr>
        <w:t>ns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ibi</w:t>
      </w:r>
      <w:r w:rsidRPr="006762AB">
        <w:rPr>
          <w:rFonts w:asciiTheme="majorHAnsi" w:eastAsia="Bell MT" w:hAnsiTheme="majorHAnsi" w:cs="Bell MT"/>
          <w:spacing w:val="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iti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s)</w:t>
      </w:r>
    </w:p>
    <w:p w14:paraId="7F2FD078" w14:textId="77777777" w:rsidR="00167687" w:rsidRPr="006762AB" w:rsidRDefault="006762AB">
      <w:pPr>
        <w:tabs>
          <w:tab w:val="left" w:pos="4900"/>
        </w:tabs>
        <w:ind w:left="460"/>
        <w:rPr>
          <w:rFonts w:asciiTheme="majorHAnsi" w:eastAsia="Segoe MDL2 Assets" w:hAnsiTheme="majorHAnsi" w:cs="Segoe MDL2 Assets"/>
          <w:sz w:val="22"/>
          <w:szCs w:val="22"/>
        </w:rPr>
        <w:sectPr w:rsidR="00167687" w:rsidRPr="006762AB">
          <w:pgSz w:w="12240" w:h="15840"/>
          <w:pgMar w:top="1240" w:right="1320" w:bottom="280" w:left="1340" w:header="720" w:footer="720" w:gutter="0"/>
          <w:cols w:space="720"/>
        </w:sect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lastRenderedPageBreak/>
        <w:t></w:t>
      </w:r>
      <w:r w:rsidRPr="006762AB">
        <w:rPr>
          <w:rFonts w:asciiTheme="majorHAnsi" w:eastAsia="Segoe MDL2 Assets" w:hAnsiTheme="majorHAnsi" w:cs="Segoe MDL2 Assets"/>
          <w:sz w:val="22"/>
          <w:szCs w:val="22"/>
        </w:rPr>
        <w:t xml:space="preserve">    </w:t>
      </w:r>
      <w:r w:rsidRPr="006762AB">
        <w:rPr>
          <w:rFonts w:asciiTheme="majorHAnsi" w:eastAsia="Segoe MDL2 Assets" w:hAnsiTheme="majorHAnsi" w:cs="Segoe MDL2 Assets"/>
          <w:spacing w:val="-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Segoe MDL2 Assets" w:hAnsiTheme="majorHAnsi" w:cs="Segoe MDL2 Assets"/>
          <w:sz w:val="22"/>
          <w:szCs w:val="22"/>
          <w:u w:color="000000"/>
        </w:rPr>
        <w:tab/>
      </w:r>
    </w:p>
    <w:p w14:paraId="685D8D71" w14:textId="77777777" w:rsidR="00167687" w:rsidRPr="006762AB" w:rsidRDefault="006762AB">
      <w:pPr>
        <w:tabs>
          <w:tab w:val="left" w:pos="4900"/>
        </w:tabs>
        <w:spacing w:before="65"/>
        <w:ind w:left="460"/>
        <w:rPr>
          <w:rFonts w:asciiTheme="majorHAnsi" w:eastAsia="Segoe MDL2 Assets" w:hAnsiTheme="majorHAnsi" w:cs="Segoe MDL2 Assets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lastRenderedPageBreak/>
        <w:t></w:t>
      </w:r>
      <w:r w:rsidRPr="006762AB">
        <w:rPr>
          <w:rFonts w:asciiTheme="majorHAnsi" w:eastAsia="Segoe MDL2 Assets" w:hAnsiTheme="majorHAnsi" w:cs="Segoe MDL2 Assets"/>
          <w:sz w:val="22"/>
          <w:szCs w:val="22"/>
        </w:rPr>
        <w:t xml:space="preserve">    </w:t>
      </w:r>
      <w:r w:rsidRPr="006762AB">
        <w:rPr>
          <w:rFonts w:asciiTheme="majorHAnsi" w:eastAsia="Segoe MDL2 Assets" w:hAnsiTheme="majorHAnsi" w:cs="Segoe MDL2 Assets"/>
          <w:spacing w:val="-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Segoe MDL2 Assets" w:hAnsiTheme="majorHAnsi" w:cs="Segoe MDL2 Assets"/>
          <w:sz w:val="22"/>
          <w:szCs w:val="22"/>
          <w:u w:color="000000"/>
        </w:rPr>
        <w:tab/>
      </w:r>
    </w:p>
    <w:p w14:paraId="68082002" w14:textId="77777777" w:rsidR="00167687" w:rsidRPr="006762AB" w:rsidRDefault="006762AB">
      <w:pPr>
        <w:tabs>
          <w:tab w:val="left" w:pos="4900"/>
        </w:tabs>
        <w:spacing w:before="54"/>
        <w:ind w:left="460"/>
        <w:rPr>
          <w:rFonts w:asciiTheme="majorHAnsi" w:eastAsia="Segoe MDL2 Assets" w:hAnsiTheme="majorHAnsi" w:cs="Segoe MDL2 Assets"/>
          <w:sz w:val="22"/>
          <w:szCs w:val="22"/>
        </w:rPr>
      </w:pPr>
      <w:r w:rsidRPr="006762AB">
        <w:rPr>
          <w:rFonts w:asciiTheme="majorHAnsi" w:eastAsia="Segoe MDL2 Assets" w:hAnsiTheme="majorHAnsi" w:cs="Segoe MDL2 Assets"/>
          <w:w w:val="45"/>
          <w:sz w:val="22"/>
          <w:szCs w:val="22"/>
        </w:rPr>
        <w:t></w:t>
      </w:r>
      <w:r w:rsidRPr="006762AB">
        <w:rPr>
          <w:rFonts w:asciiTheme="majorHAnsi" w:eastAsia="Segoe MDL2 Assets" w:hAnsiTheme="majorHAnsi" w:cs="Segoe MDL2 Assets"/>
          <w:sz w:val="22"/>
          <w:szCs w:val="22"/>
        </w:rPr>
        <w:t xml:space="preserve">    </w:t>
      </w:r>
      <w:r w:rsidRPr="006762AB">
        <w:rPr>
          <w:rFonts w:asciiTheme="majorHAnsi" w:eastAsia="Segoe MDL2 Assets" w:hAnsiTheme="majorHAnsi" w:cs="Segoe MDL2 Assets"/>
          <w:spacing w:val="-5"/>
          <w:sz w:val="22"/>
          <w:szCs w:val="22"/>
        </w:rPr>
        <w:t xml:space="preserve"> </w:t>
      </w:r>
      <w:r w:rsidRPr="006762AB">
        <w:rPr>
          <w:rFonts w:asciiTheme="majorHAnsi" w:eastAsia="Segoe MDL2 Assets" w:hAnsiTheme="majorHAnsi" w:cs="Segoe MDL2 Assets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Segoe MDL2 Assets" w:hAnsiTheme="majorHAnsi" w:cs="Segoe MDL2 Assets"/>
          <w:sz w:val="22"/>
          <w:szCs w:val="22"/>
          <w:u w:color="000000"/>
        </w:rPr>
        <w:tab/>
      </w:r>
    </w:p>
    <w:p w14:paraId="1AC0E583" w14:textId="77777777" w:rsidR="00167687" w:rsidRPr="006762AB" w:rsidRDefault="00167687">
      <w:pPr>
        <w:spacing w:line="240" w:lineRule="exact"/>
        <w:rPr>
          <w:rFonts w:asciiTheme="majorHAnsi" w:hAnsiTheme="majorHAnsi"/>
          <w:sz w:val="22"/>
          <w:szCs w:val="22"/>
        </w:rPr>
      </w:pPr>
    </w:p>
    <w:p w14:paraId="7531A4EF" w14:textId="77777777" w:rsidR="00167687" w:rsidRPr="006762AB" w:rsidRDefault="006762AB">
      <w:pPr>
        <w:spacing w:before="42" w:line="20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  <w:u w:color="000000"/>
        </w:rPr>
        <w:t>E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duc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ation</w:t>
      </w:r>
      <w:r w:rsidRPr="006762AB">
        <w:rPr>
          <w:rFonts w:asciiTheme="majorHAnsi" w:eastAsia="Bell MT" w:hAnsiTheme="majorHAnsi" w:cs="Bell MT"/>
          <w:b/>
          <w:spacing w:val="-7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and</w:t>
      </w:r>
      <w:r w:rsidRPr="006762AB">
        <w:rPr>
          <w:rFonts w:asciiTheme="majorHAnsi" w:eastAsia="Bell MT" w:hAnsiTheme="majorHAnsi" w:cs="Bell MT"/>
          <w:b/>
          <w:spacing w:val="-3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spacing w:val="-1"/>
          <w:position w:val="1"/>
          <w:sz w:val="22"/>
          <w:szCs w:val="22"/>
          <w:u w:color="000000"/>
        </w:rPr>
        <w:t>T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r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ai</w:t>
      </w:r>
      <w:r w:rsidRPr="006762AB">
        <w:rPr>
          <w:rFonts w:asciiTheme="majorHAnsi" w:eastAsia="Bell MT" w:hAnsiTheme="majorHAnsi" w:cs="Bell MT"/>
          <w:b/>
          <w:spacing w:val="3"/>
          <w:position w:val="1"/>
          <w:sz w:val="22"/>
          <w:szCs w:val="22"/>
          <w:u w:color="000000"/>
        </w:rPr>
        <w:t>n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ing</w:t>
      </w:r>
      <w:r w:rsidRPr="006762AB">
        <w:rPr>
          <w:rFonts w:asciiTheme="majorHAnsi" w:eastAsia="Bell MT" w:hAnsiTheme="majorHAnsi" w:cs="Bell MT"/>
          <w:b/>
          <w:spacing w:val="-8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(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L</w:t>
      </w:r>
      <w:r w:rsidRPr="006762AB">
        <w:rPr>
          <w:rFonts w:asciiTheme="majorHAnsi" w:eastAsia="Bell MT" w:hAnsiTheme="majorHAnsi" w:cs="Bell MT"/>
          <w:b/>
          <w:spacing w:val="2"/>
          <w:position w:val="1"/>
          <w:sz w:val="22"/>
          <w:szCs w:val="22"/>
          <w:u w:color="000000"/>
        </w:rPr>
        <w:t>i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s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t</w:t>
      </w:r>
      <w:r w:rsidRPr="006762AB">
        <w:rPr>
          <w:rFonts w:asciiTheme="majorHAnsi" w:eastAsia="Bell MT" w:hAnsiTheme="majorHAnsi" w:cs="Bell MT"/>
          <w:b/>
          <w:spacing w:val="-5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in</w:t>
      </w:r>
      <w:r w:rsidRPr="006762AB">
        <w:rPr>
          <w:rFonts w:asciiTheme="majorHAnsi" w:eastAsia="Bell MT" w:hAnsiTheme="majorHAnsi" w:cs="Bell MT"/>
          <w:b/>
          <w:spacing w:val="-2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r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ev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e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rs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e</w:t>
      </w:r>
      <w:r w:rsidRPr="006762AB">
        <w:rPr>
          <w:rFonts w:asciiTheme="majorHAnsi" w:eastAsia="Bell MT" w:hAnsiTheme="majorHAnsi" w:cs="Bell MT"/>
          <w:b/>
          <w:spacing w:val="-7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c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hr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onolo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g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ical</w:t>
      </w:r>
      <w:r w:rsidRPr="006762AB">
        <w:rPr>
          <w:rFonts w:asciiTheme="majorHAnsi" w:eastAsia="Bell MT" w:hAnsiTheme="majorHAnsi" w:cs="Bell MT"/>
          <w:b/>
          <w:spacing w:val="-13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or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d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e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r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)</w:t>
      </w:r>
    </w:p>
    <w:p w14:paraId="0C915692" w14:textId="77777777" w:rsidR="00167687" w:rsidRPr="006762AB" w:rsidRDefault="00167687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3EB2C853" w14:textId="77777777" w:rsidR="00167687" w:rsidRPr="006762AB" w:rsidRDefault="006762AB">
      <w:pPr>
        <w:tabs>
          <w:tab w:val="left" w:pos="6820"/>
        </w:tabs>
        <w:spacing w:before="42" w:line="360" w:lineRule="auto"/>
        <w:ind w:left="100" w:right="232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Co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z w:val="22"/>
          <w:szCs w:val="22"/>
        </w:rPr>
        <w:t>rse</w:t>
      </w:r>
      <w:r w:rsidRPr="006762AB">
        <w:rPr>
          <w:rFonts w:asciiTheme="majorHAnsi" w:eastAsia="Bell MT" w:hAnsiTheme="majorHAnsi" w:cs="Bell MT"/>
          <w:spacing w:val="-7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le</w:t>
      </w:r>
      <w:r w:rsidRPr="006762AB">
        <w:rPr>
          <w:rFonts w:asciiTheme="majorHAnsi" w:eastAsia="Bell MT" w:hAnsiTheme="majorHAnsi" w:cs="Bell MT"/>
          <w:spacing w:val="10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Na</w:t>
      </w:r>
      <w:r w:rsidRPr="006762AB">
        <w:rPr>
          <w:rFonts w:asciiTheme="majorHAnsi" w:eastAsia="Bell MT" w:hAnsiTheme="majorHAnsi" w:cs="Bell MT"/>
          <w:spacing w:val="3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Scho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Ins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9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</w:p>
    <w:p w14:paraId="6BBBF536" w14:textId="77777777" w:rsidR="00167687" w:rsidRPr="006762AB" w:rsidRDefault="006762AB">
      <w:pPr>
        <w:tabs>
          <w:tab w:val="left" w:pos="6820"/>
        </w:tabs>
        <w:spacing w:line="20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Co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le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tio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(M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h</w:t>
      </w:r>
      <w:r w:rsidRPr="006762AB">
        <w:rPr>
          <w:rFonts w:asciiTheme="majorHAnsi" w:eastAsia="Bell MT" w:hAnsiTheme="majorHAnsi" w:cs="Bell MT"/>
          <w:spacing w:val="3"/>
          <w:w w:val="99"/>
          <w:position w:val="1"/>
          <w:sz w:val="22"/>
          <w:szCs w:val="22"/>
        </w:rPr>
        <w:t>/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Ye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2"/>
          <w:w w:val="99"/>
          <w:position w:val="1"/>
          <w:sz w:val="22"/>
          <w:szCs w:val="22"/>
        </w:rPr>
        <w:t>)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pacing w:val="-2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  <w:u w:color="000000"/>
        </w:rPr>
        <w:tab/>
      </w:r>
    </w:p>
    <w:p w14:paraId="24BB0963" w14:textId="77777777" w:rsidR="00167687" w:rsidRPr="006762AB" w:rsidRDefault="00167687">
      <w:pPr>
        <w:spacing w:before="15" w:line="280" w:lineRule="exact"/>
        <w:rPr>
          <w:rFonts w:asciiTheme="majorHAnsi" w:hAnsiTheme="majorHAnsi"/>
          <w:sz w:val="22"/>
          <w:szCs w:val="22"/>
        </w:rPr>
      </w:pPr>
    </w:p>
    <w:p w14:paraId="3663DCAE" w14:textId="77777777" w:rsidR="00167687" w:rsidRPr="006762AB" w:rsidRDefault="006762AB">
      <w:pPr>
        <w:tabs>
          <w:tab w:val="left" w:pos="6820"/>
        </w:tabs>
        <w:spacing w:before="42" w:line="360" w:lineRule="auto"/>
        <w:ind w:left="100" w:right="232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Co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z w:val="22"/>
          <w:szCs w:val="22"/>
        </w:rPr>
        <w:t>rse</w:t>
      </w:r>
      <w:r w:rsidRPr="006762AB">
        <w:rPr>
          <w:rFonts w:asciiTheme="majorHAnsi" w:eastAsia="Bell MT" w:hAnsiTheme="majorHAnsi" w:cs="Bell MT"/>
          <w:spacing w:val="-7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le</w:t>
      </w:r>
      <w:r w:rsidRPr="006762AB">
        <w:rPr>
          <w:rFonts w:asciiTheme="majorHAnsi" w:eastAsia="Bell MT" w:hAnsiTheme="majorHAnsi" w:cs="Bell MT"/>
          <w:spacing w:val="10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Na</w:t>
      </w:r>
      <w:r w:rsidRPr="006762AB">
        <w:rPr>
          <w:rFonts w:asciiTheme="majorHAnsi" w:eastAsia="Bell MT" w:hAnsiTheme="majorHAnsi" w:cs="Bell MT"/>
          <w:spacing w:val="3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Scho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Ins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9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</w:p>
    <w:p w14:paraId="3015BE27" w14:textId="77777777" w:rsidR="00167687" w:rsidRPr="006762AB" w:rsidRDefault="006762AB">
      <w:pPr>
        <w:tabs>
          <w:tab w:val="left" w:pos="6820"/>
        </w:tabs>
        <w:spacing w:line="20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Co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le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tio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(M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h</w:t>
      </w:r>
      <w:r w:rsidRPr="006762AB">
        <w:rPr>
          <w:rFonts w:asciiTheme="majorHAnsi" w:eastAsia="Bell MT" w:hAnsiTheme="majorHAnsi" w:cs="Bell MT"/>
          <w:spacing w:val="3"/>
          <w:w w:val="99"/>
          <w:position w:val="1"/>
          <w:sz w:val="22"/>
          <w:szCs w:val="22"/>
        </w:rPr>
        <w:t>/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Ye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2"/>
          <w:w w:val="99"/>
          <w:position w:val="1"/>
          <w:sz w:val="22"/>
          <w:szCs w:val="22"/>
        </w:rPr>
        <w:t>)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pacing w:val="-2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  <w:u w:color="000000"/>
        </w:rPr>
        <w:tab/>
      </w:r>
    </w:p>
    <w:p w14:paraId="4D2CA7D2" w14:textId="77777777" w:rsidR="00167687" w:rsidRPr="006762AB" w:rsidRDefault="00167687">
      <w:pPr>
        <w:spacing w:before="18" w:line="280" w:lineRule="exact"/>
        <w:rPr>
          <w:rFonts w:asciiTheme="majorHAnsi" w:hAnsiTheme="majorHAnsi"/>
          <w:sz w:val="22"/>
          <w:szCs w:val="22"/>
        </w:rPr>
      </w:pPr>
    </w:p>
    <w:p w14:paraId="452F1255" w14:textId="77777777" w:rsidR="00167687" w:rsidRPr="006762AB" w:rsidRDefault="006762AB">
      <w:pPr>
        <w:tabs>
          <w:tab w:val="left" w:pos="6820"/>
        </w:tabs>
        <w:spacing w:before="42" w:line="360" w:lineRule="auto"/>
        <w:ind w:left="100" w:right="232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Co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z w:val="22"/>
          <w:szCs w:val="22"/>
        </w:rPr>
        <w:t>rse</w:t>
      </w:r>
      <w:r w:rsidRPr="006762AB">
        <w:rPr>
          <w:rFonts w:asciiTheme="majorHAnsi" w:eastAsia="Bell MT" w:hAnsiTheme="majorHAnsi" w:cs="Bell MT"/>
          <w:spacing w:val="-7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le</w:t>
      </w:r>
      <w:r w:rsidRPr="006762AB">
        <w:rPr>
          <w:rFonts w:asciiTheme="majorHAnsi" w:eastAsia="Bell MT" w:hAnsiTheme="majorHAnsi" w:cs="Bell MT"/>
          <w:spacing w:val="10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Na</w:t>
      </w:r>
      <w:r w:rsidRPr="006762AB">
        <w:rPr>
          <w:rFonts w:asciiTheme="majorHAnsi" w:eastAsia="Bell MT" w:hAnsiTheme="majorHAnsi" w:cs="Bell MT"/>
          <w:spacing w:val="3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Scho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Ins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9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</w:p>
    <w:p w14:paraId="39DF2810" w14:textId="77777777" w:rsidR="00167687" w:rsidRPr="006762AB" w:rsidRDefault="006762AB">
      <w:pPr>
        <w:tabs>
          <w:tab w:val="left" w:pos="6820"/>
        </w:tabs>
        <w:spacing w:line="20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Co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le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tio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(M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h</w:t>
      </w:r>
      <w:r w:rsidRPr="006762AB">
        <w:rPr>
          <w:rFonts w:asciiTheme="majorHAnsi" w:eastAsia="Bell MT" w:hAnsiTheme="majorHAnsi" w:cs="Bell MT"/>
          <w:spacing w:val="3"/>
          <w:w w:val="99"/>
          <w:position w:val="1"/>
          <w:sz w:val="22"/>
          <w:szCs w:val="22"/>
        </w:rPr>
        <w:t>/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Ye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2"/>
          <w:w w:val="99"/>
          <w:position w:val="1"/>
          <w:sz w:val="22"/>
          <w:szCs w:val="22"/>
        </w:rPr>
        <w:t>)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pacing w:val="-2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  <w:u w:color="000000"/>
        </w:rPr>
        <w:tab/>
      </w:r>
    </w:p>
    <w:p w14:paraId="4110B7D8" w14:textId="77777777" w:rsidR="00167687" w:rsidRPr="006762AB" w:rsidRDefault="00167687">
      <w:pPr>
        <w:spacing w:before="18" w:line="280" w:lineRule="exact"/>
        <w:rPr>
          <w:rFonts w:asciiTheme="majorHAnsi" w:hAnsiTheme="majorHAnsi"/>
          <w:sz w:val="22"/>
          <w:szCs w:val="22"/>
        </w:rPr>
      </w:pPr>
    </w:p>
    <w:p w14:paraId="39699EA1" w14:textId="77777777" w:rsidR="00167687" w:rsidRPr="006762AB" w:rsidRDefault="006762AB">
      <w:pPr>
        <w:tabs>
          <w:tab w:val="left" w:pos="6820"/>
        </w:tabs>
        <w:spacing w:before="42" w:line="360" w:lineRule="auto"/>
        <w:ind w:left="100" w:right="232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Co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z w:val="22"/>
          <w:szCs w:val="22"/>
        </w:rPr>
        <w:t>rse</w:t>
      </w:r>
      <w:r w:rsidRPr="006762AB">
        <w:rPr>
          <w:rFonts w:asciiTheme="majorHAnsi" w:eastAsia="Bell MT" w:hAnsiTheme="majorHAnsi" w:cs="Bell MT"/>
          <w:spacing w:val="-7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le</w:t>
      </w:r>
      <w:r w:rsidRPr="006762AB">
        <w:rPr>
          <w:rFonts w:asciiTheme="majorHAnsi" w:eastAsia="Bell MT" w:hAnsiTheme="majorHAnsi" w:cs="Bell MT"/>
          <w:spacing w:val="10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Na</w:t>
      </w:r>
      <w:r w:rsidRPr="006762AB">
        <w:rPr>
          <w:rFonts w:asciiTheme="majorHAnsi" w:eastAsia="Bell MT" w:hAnsiTheme="majorHAnsi" w:cs="Bell MT"/>
          <w:spacing w:val="3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Scho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Ins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9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</w:p>
    <w:p w14:paraId="23F75311" w14:textId="77777777" w:rsidR="00167687" w:rsidRPr="006762AB" w:rsidRDefault="006762AB">
      <w:pPr>
        <w:tabs>
          <w:tab w:val="left" w:pos="6820"/>
        </w:tabs>
        <w:spacing w:line="20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Co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le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tio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(M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3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h</w:t>
      </w:r>
      <w:r w:rsidRPr="006762AB">
        <w:rPr>
          <w:rFonts w:asciiTheme="majorHAnsi" w:eastAsia="Bell MT" w:hAnsiTheme="majorHAnsi" w:cs="Bell MT"/>
          <w:spacing w:val="3"/>
          <w:w w:val="99"/>
          <w:position w:val="1"/>
          <w:sz w:val="22"/>
          <w:szCs w:val="22"/>
        </w:rPr>
        <w:t>/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Ye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2"/>
          <w:w w:val="99"/>
          <w:position w:val="1"/>
          <w:sz w:val="22"/>
          <w:szCs w:val="22"/>
        </w:rPr>
        <w:t>)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pacing w:val="-23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  <w:u w:color="000000"/>
        </w:rPr>
        <w:tab/>
      </w:r>
    </w:p>
    <w:p w14:paraId="623A7F14" w14:textId="77777777" w:rsidR="00167687" w:rsidRPr="006762AB" w:rsidRDefault="00167687">
      <w:pPr>
        <w:spacing w:before="15" w:line="280" w:lineRule="exact"/>
        <w:rPr>
          <w:rFonts w:asciiTheme="majorHAnsi" w:hAnsiTheme="majorHAnsi"/>
          <w:sz w:val="22"/>
          <w:szCs w:val="22"/>
        </w:rPr>
      </w:pPr>
    </w:p>
    <w:p w14:paraId="7929FC2D" w14:textId="77777777" w:rsidR="00167687" w:rsidRPr="006762AB" w:rsidRDefault="006762AB">
      <w:pPr>
        <w:tabs>
          <w:tab w:val="left" w:pos="6820"/>
        </w:tabs>
        <w:spacing w:before="42" w:line="360" w:lineRule="auto"/>
        <w:ind w:left="100" w:right="232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Co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z w:val="22"/>
          <w:szCs w:val="22"/>
        </w:rPr>
        <w:t>rse</w:t>
      </w:r>
      <w:r w:rsidRPr="006762AB">
        <w:rPr>
          <w:rFonts w:asciiTheme="majorHAnsi" w:eastAsia="Bell MT" w:hAnsiTheme="majorHAnsi" w:cs="Bell MT"/>
          <w:spacing w:val="-7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le</w:t>
      </w:r>
      <w:r w:rsidRPr="006762AB">
        <w:rPr>
          <w:rFonts w:asciiTheme="majorHAnsi" w:eastAsia="Bell MT" w:hAnsiTheme="majorHAnsi" w:cs="Bell MT"/>
          <w:spacing w:val="10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Na</w:t>
      </w:r>
      <w:r w:rsidRPr="006762AB">
        <w:rPr>
          <w:rFonts w:asciiTheme="majorHAnsi" w:eastAsia="Bell MT" w:hAnsiTheme="majorHAnsi" w:cs="Bell MT"/>
          <w:spacing w:val="3"/>
          <w:w w:val="99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Scho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Ins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9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</w:p>
    <w:p w14:paraId="5ABC495A" w14:textId="77777777" w:rsidR="00167687" w:rsidRPr="006762AB" w:rsidRDefault="006762AB">
      <w:pPr>
        <w:tabs>
          <w:tab w:val="left" w:pos="6820"/>
        </w:tabs>
        <w:spacing w:line="20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D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Co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le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tio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(M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h</w:t>
      </w:r>
      <w:r w:rsidRPr="006762AB">
        <w:rPr>
          <w:rFonts w:asciiTheme="majorHAnsi" w:eastAsia="Bell MT" w:hAnsiTheme="majorHAnsi" w:cs="Bell MT"/>
          <w:spacing w:val="3"/>
          <w:w w:val="99"/>
          <w:position w:val="1"/>
          <w:sz w:val="22"/>
          <w:szCs w:val="22"/>
        </w:rPr>
        <w:t>/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Ye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2"/>
          <w:w w:val="99"/>
          <w:position w:val="1"/>
          <w:sz w:val="22"/>
          <w:szCs w:val="22"/>
        </w:rPr>
        <w:t>)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pacing w:val="-2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  <w:u w:color="000000"/>
        </w:rPr>
        <w:tab/>
      </w:r>
    </w:p>
    <w:p w14:paraId="0456D70B" w14:textId="77777777" w:rsidR="00167687" w:rsidRPr="006762AB" w:rsidRDefault="00167687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2847034" w14:textId="77777777" w:rsidR="00167687" w:rsidRPr="006762AB" w:rsidRDefault="0016768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D13EFF" w14:textId="77777777" w:rsidR="00167687" w:rsidRPr="006762AB" w:rsidRDefault="006762AB">
      <w:pPr>
        <w:spacing w:before="42" w:line="20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Int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er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e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s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ts</w:t>
      </w:r>
      <w:r w:rsidRPr="006762AB">
        <w:rPr>
          <w:rFonts w:asciiTheme="majorHAnsi" w:eastAsia="Bell MT" w:hAnsiTheme="majorHAnsi" w:cs="Bell MT"/>
          <w:b/>
          <w:spacing w:val="-7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and</w:t>
      </w:r>
      <w:r w:rsidRPr="006762AB">
        <w:rPr>
          <w:rFonts w:asciiTheme="majorHAnsi" w:eastAsia="Bell MT" w:hAnsiTheme="majorHAnsi" w:cs="Bell MT"/>
          <w:b/>
          <w:spacing w:val="-3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Acti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v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ities</w:t>
      </w:r>
    </w:p>
    <w:p w14:paraId="5F6AC11C" w14:textId="77777777" w:rsidR="00167687" w:rsidRPr="006762AB" w:rsidRDefault="00167687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4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"/>
        <w:gridCol w:w="4068"/>
      </w:tblGrid>
      <w:tr w:rsidR="00167687" w:rsidRPr="006762AB" w14:paraId="0BFDBF5C" w14:textId="77777777">
        <w:trPr>
          <w:trHeight w:hRule="exact" w:val="38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D7F2E68" w14:textId="77777777" w:rsidR="00167687" w:rsidRPr="006762AB" w:rsidRDefault="006762AB">
            <w:pPr>
              <w:spacing w:before="63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6762AB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></w:t>
            </w:r>
          </w:p>
        </w:tc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3242074" w14:textId="77777777" w:rsidR="00167687" w:rsidRPr="006762AB" w:rsidRDefault="006762AB">
            <w:pPr>
              <w:tabs>
                <w:tab w:val="left" w:pos="4020"/>
              </w:tabs>
              <w:spacing w:before="63"/>
              <w:ind w:left="132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6762AB">
              <w:rPr>
                <w:rFonts w:asciiTheme="majorHAnsi" w:eastAsia="Segoe MDL2 Assets" w:hAnsiTheme="majorHAnsi" w:cs="Segoe MDL2 Assets"/>
                <w:w w:val="99"/>
                <w:sz w:val="22"/>
                <w:szCs w:val="22"/>
                <w:u w:color="000000"/>
              </w:rPr>
              <w:t xml:space="preserve"> </w:t>
            </w:r>
            <w:r w:rsidRPr="006762AB">
              <w:rPr>
                <w:rFonts w:asciiTheme="majorHAnsi" w:eastAsia="Segoe MDL2 Assets" w:hAnsiTheme="majorHAnsi" w:cs="Segoe MDL2 Assets"/>
                <w:sz w:val="22"/>
                <w:szCs w:val="22"/>
                <w:u w:color="000000"/>
              </w:rPr>
              <w:tab/>
            </w:r>
          </w:p>
        </w:tc>
      </w:tr>
      <w:tr w:rsidR="00167687" w:rsidRPr="006762AB" w14:paraId="0DFFF20D" w14:textId="77777777">
        <w:trPr>
          <w:trHeight w:hRule="exact" w:val="36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0A2EF43" w14:textId="77777777" w:rsidR="00167687" w:rsidRPr="006762AB" w:rsidRDefault="006762AB">
            <w:pPr>
              <w:spacing w:before="46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6762AB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></w:t>
            </w:r>
          </w:p>
        </w:tc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25C191B7" w14:textId="77777777" w:rsidR="00167687" w:rsidRPr="006762AB" w:rsidRDefault="006762AB">
            <w:pPr>
              <w:tabs>
                <w:tab w:val="left" w:pos="4020"/>
              </w:tabs>
              <w:spacing w:before="46"/>
              <w:ind w:left="132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6762AB">
              <w:rPr>
                <w:rFonts w:asciiTheme="majorHAnsi" w:eastAsia="Segoe MDL2 Assets" w:hAnsiTheme="majorHAnsi" w:cs="Segoe MDL2 Assets"/>
                <w:w w:val="99"/>
                <w:sz w:val="22"/>
                <w:szCs w:val="22"/>
                <w:u w:color="000000"/>
              </w:rPr>
              <w:t xml:space="preserve"> </w:t>
            </w:r>
            <w:r w:rsidRPr="006762AB">
              <w:rPr>
                <w:rFonts w:asciiTheme="majorHAnsi" w:eastAsia="Segoe MDL2 Assets" w:hAnsiTheme="majorHAnsi" w:cs="Segoe MDL2 Assets"/>
                <w:sz w:val="22"/>
                <w:szCs w:val="22"/>
                <w:u w:color="000000"/>
              </w:rPr>
              <w:tab/>
            </w:r>
          </w:p>
        </w:tc>
      </w:tr>
      <w:tr w:rsidR="00167687" w:rsidRPr="006762AB" w14:paraId="3EC9B8C1" w14:textId="77777777">
        <w:trPr>
          <w:trHeight w:hRule="exact" w:val="366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EF584A9" w14:textId="77777777" w:rsidR="00167687" w:rsidRPr="006762AB" w:rsidRDefault="006762AB">
            <w:pPr>
              <w:spacing w:before="46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6762AB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></w:t>
            </w:r>
          </w:p>
        </w:tc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1BEF1A1E" w14:textId="77777777" w:rsidR="00167687" w:rsidRPr="006762AB" w:rsidRDefault="006762AB">
            <w:pPr>
              <w:tabs>
                <w:tab w:val="left" w:pos="4020"/>
              </w:tabs>
              <w:spacing w:before="46"/>
              <w:ind w:left="132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6762AB">
              <w:rPr>
                <w:rFonts w:asciiTheme="majorHAnsi" w:eastAsia="Segoe MDL2 Assets" w:hAnsiTheme="majorHAnsi" w:cs="Segoe MDL2 Assets"/>
                <w:w w:val="99"/>
                <w:sz w:val="22"/>
                <w:szCs w:val="22"/>
                <w:u w:color="000000"/>
              </w:rPr>
              <w:t xml:space="preserve"> </w:t>
            </w:r>
            <w:r w:rsidRPr="006762AB">
              <w:rPr>
                <w:rFonts w:asciiTheme="majorHAnsi" w:eastAsia="Segoe MDL2 Assets" w:hAnsiTheme="majorHAnsi" w:cs="Segoe MDL2 Assets"/>
                <w:sz w:val="22"/>
                <w:szCs w:val="22"/>
                <w:u w:color="000000"/>
              </w:rPr>
              <w:tab/>
            </w:r>
          </w:p>
        </w:tc>
      </w:tr>
      <w:tr w:rsidR="00167687" w:rsidRPr="006762AB" w14:paraId="14BDA8A1" w14:textId="77777777">
        <w:trPr>
          <w:trHeight w:hRule="exact" w:val="383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BC1A55E" w14:textId="77777777" w:rsidR="00167687" w:rsidRPr="006762AB" w:rsidRDefault="006762AB">
            <w:pPr>
              <w:spacing w:before="47"/>
              <w:ind w:left="40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6762AB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></w:t>
            </w:r>
          </w:p>
        </w:tc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2EF1FE83" w14:textId="77777777" w:rsidR="00167687" w:rsidRPr="006762AB" w:rsidRDefault="006762AB">
            <w:pPr>
              <w:tabs>
                <w:tab w:val="left" w:pos="4020"/>
              </w:tabs>
              <w:spacing w:before="47"/>
              <w:ind w:left="132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6762AB">
              <w:rPr>
                <w:rFonts w:asciiTheme="majorHAnsi" w:eastAsia="Segoe MDL2 Assets" w:hAnsiTheme="majorHAnsi" w:cs="Segoe MDL2 Assets"/>
                <w:w w:val="99"/>
                <w:sz w:val="22"/>
                <w:szCs w:val="22"/>
                <w:u w:color="000000"/>
              </w:rPr>
              <w:t xml:space="preserve"> </w:t>
            </w:r>
            <w:r w:rsidRPr="006762AB">
              <w:rPr>
                <w:rFonts w:asciiTheme="majorHAnsi" w:eastAsia="Segoe MDL2 Assets" w:hAnsiTheme="majorHAnsi" w:cs="Segoe MDL2 Assets"/>
                <w:sz w:val="22"/>
                <w:szCs w:val="22"/>
                <w:u w:color="000000"/>
              </w:rPr>
              <w:tab/>
            </w:r>
          </w:p>
        </w:tc>
      </w:tr>
    </w:tbl>
    <w:p w14:paraId="4AFAF570" w14:textId="77777777" w:rsidR="00167687" w:rsidRPr="006762AB" w:rsidRDefault="00167687">
      <w:pPr>
        <w:spacing w:before="13" w:line="200" w:lineRule="exact"/>
        <w:rPr>
          <w:rFonts w:asciiTheme="majorHAnsi" w:hAnsiTheme="majorHAnsi"/>
          <w:sz w:val="22"/>
          <w:szCs w:val="22"/>
        </w:rPr>
      </w:pPr>
    </w:p>
    <w:p w14:paraId="18A6B86F" w14:textId="77777777" w:rsidR="00167687" w:rsidRPr="006762AB" w:rsidRDefault="006762AB">
      <w:pPr>
        <w:spacing w:before="42" w:line="20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R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e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fe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r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enc</w:t>
      </w:r>
      <w:r w:rsidRPr="006762AB">
        <w:rPr>
          <w:rFonts w:asciiTheme="majorHAnsi" w:eastAsia="Bell MT" w:hAnsiTheme="majorHAnsi" w:cs="Bell MT"/>
          <w:b/>
          <w:spacing w:val="1"/>
          <w:position w:val="1"/>
          <w:sz w:val="22"/>
          <w:szCs w:val="22"/>
          <w:u w:color="000000"/>
        </w:rPr>
        <w:t>e</w:t>
      </w:r>
      <w:r w:rsidRPr="006762AB">
        <w:rPr>
          <w:rFonts w:asciiTheme="majorHAnsi" w:eastAsia="Bell MT" w:hAnsiTheme="majorHAnsi" w:cs="Bell MT"/>
          <w:b/>
          <w:position w:val="1"/>
          <w:sz w:val="22"/>
          <w:szCs w:val="22"/>
          <w:u w:color="000000"/>
        </w:rPr>
        <w:t>s</w:t>
      </w:r>
    </w:p>
    <w:p w14:paraId="4EFE3FA2" w14:textId="77777777" w:rsidR="00167687" w:rsidRPr="006762AB" w:rsidRDefault="00167687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0ADC045E" w14:textId="77777777" w:rsidR="00167687" w:rsidRPr="006762AB" w:rsidRDefault="006762AB">
      <w:pPr>
        <w:tabs>
          <w:tab w:val="left" w:pos="6820"/>
        </w:tabs>
        <w:spacing w:before="42" w:line="360" w:lineRule="auto"/>
        <w:ind w:left="100" w:right="232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Na</w:t>
      </w:r>
      <w:r w:rsidRPr="006762AB">
        <w:rPr>
          <w:rFonts w:asciiTheme="majorHAnsi" w:eastAsia="Bell MT" w:hAnsiTheme="majorHAnsi" w:cs="Bell MT"/>
          <w:spacing w:val="3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pacing w:val="5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nd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2"/>
          <w:w w:val="99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2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ss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tio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n:</w:t>
      </w:r>
      <w:r w:rsidRPr="006762AB">
        <w:rPr>
          <w:rFonts w:asciiTheme="majorHAnsi" w:eastAsia="Bell MT" w:hAnsiTheme="majorHAnsi" w:cs="Bell MT"/>
          <w:spacing w:val="20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</w:p>
    <w:p w14:paraId="35A04DCF" w14:textId="77777777" w:rsidR="00167687" w:rsidRPr="006762AB" w:rsidRDefault="006762AB">
      <w:pPr>
        <w:tabs>
          <w:tab w:val="left" w:pos="6820"/>
        </w:tabs>
        <w:spacing w:line="20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Co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c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Nu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r: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22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  <w:u w:color="000000"/>
        </w:rPr>
        <w:tab/>
      </w:r>
    </w:p>
    <w:p w14:paraId="61D5D8DC" w14:textId="77777777" w:rsidR="00167687" w:rsidRPr="006762AB" w:rsidRDefault="00167687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63ED67E1" w14:textId="77777777" w:rsidR="00167687" w:rsidRPr="006762AB" w:rsidRDefault="0016768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B71B86" w14:textId="77777777" w:rsidR="00167687" w:rsidRPr="006762AB" w:rsidRDefault="0016768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A7B606" w14:textId="77777777" w:rsidR="00167687" w:rsidRPr="006762AB" w:rsidRDefault="006762AB">
      <w:pPr>
        <w:tabs>
          <w:tab w:val="left" w:pos="6820"/>
        </w:tabs>
        <w:spacing w:before="42" w:line="360" w:lineRule="auto"/>
        <w:ind w:left="100" w:right="232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Na</w:t>
      </w:r>
      <w:r w:rsidRPr="006762AB">
        <w:rPr>
          <w:rFonts w:asciiTheme="majorHAnsi" w:eastAsia="Bell MT" w:hAnsiTheme="majorHAnsi" w:cs="Bell MT"/>
          <w:spacing w:val="3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pacing w:val="5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nd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2"/>
          <w:w w:val="99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2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ss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tio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n:</w:t>
      </w:r>
      <w:r w:rsidRPr="006762AB">
        <w:rPr>
          <w:rFonts w:asciiTheme="majorHAnsi" w:eastAsia="Bell MT" w:hAnsiTheme="majorHAnsi" w:cs="Bell MT"/>
          <w:spacing w:val="20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</w:p>
    <w:p w14:paraId="48FEF5EC" w14:textId="77777777" w:rsidR="00167687" w:rsidRPr="006762AB" w:rsidRDefault="006762AB">
      <w:pPr>
        <w:tabs>
          <w:tab w:val="left" w:pos="6820"/>
        </w:tabs>
        <w:spacing w:line="20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Co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c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Nu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r: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22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  <w:u w:color="000000"/>
        </w:rPr>
        <w:tab/>
      </w:r>
    </w:p>
    <w:p w14:paraId="782D2E61" w14:textId="77777777" w:rsidR="00167687" w:rsidRPr="006762AB" w:rsidRDefault="00167687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785942A9" w14:textId="77777777" w:rsidR="00167687" w:rsidRPr="006762AB" w:rsidRDefault="0016768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5F3E51" w14:textId="77777777" w:rsidR="00167687" w:rsidRPr="006762AB" w:rsidRDefault="0016768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E652B6" w14:textId="77777777" w:rsidR="00167687" w:rsidRPr="006762AB" w:rsidRDefault="006762AB">
      <w:pPr>
        <w:tabs>
          <w:tab w:val="left" w:pos="6820"/>
        </w:tabs>
        <w:spacing w:before="42" w:line="360" w:lineRule="auto"/>
        <w:ind w:left="100" w:right="232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Na</w:t>
      </w:r>
      <w:r w:rsidRPr="006762AB">
        <w:rPr>
          <w:rFonts w:asciiTheme="majorHAnsi" w:eastAsia="Bell MT" w:hAnsiTheme="majorHAnsi" w:cs="Bell MT"/>
          <w:spacing w:val="3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z w:val="22"/>
          <w:szCs w:val="22"/>
        </w:rPr>
        <w:t>:</w:t>
      </w:r>
      <w:r w:rsidRPr="006762AB">
        <w:rPr>
          <w:rFonts w:asciiTheme="majorHAnsi" w:eastAsia="Bell MT" w:hAnsiTheme="majorHAnsi" w:cs="Bell MT"/>
          <w:spacing w:val="5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Tit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nd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2"/>
          <w:w w:val="99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u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2"/>
          <w:w w:val="99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ss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f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l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-1"/>
          <w:w w:val="99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w w:val="99"/>
          <w:sz w:val="22"/>
          <w:szCs w:val="22"/>
        </w:rPr>
        <w:t>tio</w:t>
      </w:r>
      <w:r w:rsidRPr="006762AB">
        <w:rPr>
          <w:rFonts w:asciiTheme="majorHAnsi" w:eastAsia="Bell MT" w:hAnsiTheme="majorHAnsi" w:cs="Bell MT"/>
          <w:w w:val="99"/>
          <w:sz w:val="22"/>
          <w:szCs w:val="22"/>
        </w:rPr>
        <w:t>n:</w:t>
      </w:r>
      <w:r w:rsidRPr="006762AB">
        <w:rPr>
          <w:rFonts w:asciiTheme="majorHAnsi" w:eastAsia="Bell MT" w:hAnsiTheme="majorHAnsi" w:cs="Bell MT"/>
          <w:spacing w:val="20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  <w:u w:color="000000"/>
        </w:rPr>
        <w:tab/>
      </w:r>
    </w:p>
    <w:p w14:paraId="69FFED2D" w14:textId="77777777" w:rsidR="00167687" w:rsidRPr="006762AB" w:rsidRDefault="006762AB">
      <w:pPr>
        <w:tabs>
          <w:tab w:val="left" w:pos="6820"/>
        </w:tabs>
        <w:spacing w:line="200" w:lineRule="exact"/>
        <w:ind w:left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Co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c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1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Nu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pacing w:val="1"/>
          <w:w w:val="99"/>
          <w:position w:val="1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1"/>
          <w:w w:val="99"/>
          <w:position w:val="1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</w:rPr>
        <w:t>r: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-22"/>
          <w:position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w w:val="99"/>
          <w:position w:val="1"/>
          <w:sz w:val="22"/>
          <w:szCs w:val="22"/>
          <w:u w:color="000000"/>
        </w:rPr>
        <w:t xml:space="preserve"> </w:t>
      </w:r>
      <w:r w:rsidRPr="006762AB">
        <w:rPr>
          <w:rFonts w:asciiTheme="majorHAnsi" w:eastAsia="Bell MT" w:hAnsiTheme="majorHAnsi" w:cs="Bell MT"/>
          <w:position w:val="1"/>
          <w:sz w:val="22"/>
          <w:szCs w:val="22"/>
          <w:u w:color="000000"/>
        </w:rPr>
        <w:tab/>
      </w:r>
    </w:p>
    <w:p w14:paraId="1A3AC81E" w14:textId="77777777" w:rsidR="00167687" w:rsidRPr="006762AB" w:rsidRDefault="00167687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5C1BE889" w14:textId="77777777" w:rsidR="00167687" w:rsidRPr="006762AB" w:rsidRDefault="0016768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5B4AE1B" w14:textId="77777777" w:rsidR="00167687" w:rsidRPr="006762AB" w:rsidRDefault="00167687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880F95" w14:textId="77777777" w:rsidR="00167687" w:rsidRPr="006762AB" w:rsidRDefault="006762AB">
      <w:pPr>
        <w:spacing w:before="44"/>
        <w:ind w:left="100"/>
        <w:rPr>
          <w:rFonts w:asciiTheme="majorHAnsi" w:eastAsia="Bell MT" w:hAnsiTheme="majorHAnsi" w:cs="Bell MT"/>
          <w:sz w:val="22"/>
          <w:szCs w:val="22"/>
        </w:rPr>
      </w:pPr>
      <w:r w:rsidRPr="006762AB">
        <w:rPr>
          <w:rFonts w:asciiTheme="majorHAnsi" w:eastAsia="Bell MT" w:hAnsiTheme="majorHAnsi" w:cs="Bell MT"/>
          <w:sz w:val="22"/>
          <w:szCs w:val="22"/>
        </w:rPr>
        <w:lastRenderedPageBreak/>
        <w:t>F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r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si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z w:val="22"/>
          <w:szCs w:val="22"/>
        </w:rPr>
        <w:t>nce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pr</w:t>
      </w:r>
      <w:r w:rsidRPr="006762AB">
        <w:rPr>
          <w:rFonts w:asciiTheme="majorHAnsi" w:eastAsia="Bell MT" w:hAnsiTheme="majorHAnsi" w:cs="Bell MT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ri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z w:val="22"/>
          <w:szCs w:val="22"/>
        </w:rPr>
        <w:t>g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r</w:t>
      </w:r>
      <w:r w:rsidRPr="006762AB">
        <w:rPr>
          <w:rFonts w:asciiTheme="majorHAnsi" w:eastAsia="Bell MT" w:hAnsiTheme="majorHAnsi" w:cs="Bell MT"/>
          <w:sz w:val="22"/>
          <w:szCs w:val="22"/>
        </w:rPr>
        <w:t>es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um</w:t>
      </w:r>
      <w:r w:rsidRPr="006762AB">
        <w:rPr>
          <w:rFonts w:asciiTheme="majorHAnsi" w:eastAsia="Bell MT" w:hAnsiTheme="majorHAnsi" w:cs="Bell MT"/>
          <w:sz w:val="22"/>
          <w:szCs w:val="22"/>
        </w:rPr>
        <w:t>e,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z w:val="22"/>
          <w:szCs w:val="22"/>
        </w:rPr>
        <w:t>lea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s</w:t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e call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z w:val="22"/>
          <w:szCs w:val="22"/>
        </w:rPr>
        <w:t>he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ki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z w:val="22"/>
          <w:szCs w:val="22"/>
        </w:rPr>
        <w:t>w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J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C</w:t>
      </w:r>
      <w:r w:rsidRPr="006762AB">
        <w:rPr>
          <w:rFonts w:asciiTheme="majorHAnsi" w:eastAsia="Bell MT" w:hAnsiTheme="majorHAnsi" w:cs="Bell MT"/>
          <w:sz w:val="22"/>
          <w:szCs w:val="22"/>
        </w:rPr>
        <w:t>on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n</w:t>
      </w:r>
      <w:r w:rsidRPr="006762AB">
        <w:rPr>
          <w:rFonts w:asciiTheme="majorHAnsi" w:eastAsia="Bell MT" w:hAnsiTheme="majorHAnsi" w:cs="Bell MT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6762AB">
        <w:rPr>
          <w:rFonts w:asciiTheme="majorHAnsi" w:eastAsia="Bell MT" w:hAnsiTheme="majorHAnsi" w:cs="Bell MT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O</w:t>
      </w:r>
      <w:r w:rsidRPr="006762AB">
        <w:rPr>
          <w:rFonts w:asciiTheme="majorHAnsi" w:eastAsia="Bell MT" w:hAnsiTheme="majorHAnsi" w:cs="Bell MT"/>
          <w:sz w:val="22"/>
          <w:szCs w:val="22"/>
        </w:rPr>
        <w:t>ff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c</w:t>
      </w:r>
      <w:r w:rsidRPr="006762AB">
        <w:rPr>
          <w:rFonts w:asciiTheme="majorHAnsi" w:eastAsia="Bell MT" w:hAnsiTheme="majorHAnsi" w:cs="Bell MT"/>
          <w:sz w:val="22"/>
          <w:szCs w:val="22"/>
        </w:rPr>
        <w:t>e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to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b</w:t>
      </w:r>
      <w:r w:rsidRPr="006762AB">
        <w:rPr>
          <w:rFonts w:asciiTheme="majorHAnsi" w:eastAsia="Bell MT" w:hAnsiTheme="majorHAnsi" w:cs="Bell MT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z w:val="22"/>
          <w:szCs w:val="22"/>
        </w:rPr>
        <w:t>k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an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 xml:space="preserve"> </w:t>
      </w:r>
      <w:r w:rsidRPr="006762AB">
        <w:rPr>
          <w:rFonts w:asciiTheme="majorHAnsi" w:eastAsia="Bell MT" w:hAnsiTheme="majorHAnsi" w:cs="Bell MT"/>
          <w:sz w:val="22"/>
          <w:szCs w:val="22"/>
        </w:rPr>
        <w:t>a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p</w:t>
      </w:r>
      <w:r w:rsidRPr="006762AB">
        <w:rPr>
          <w:rFonts w:asciiTheme="majorHAnsi" w:eastAsia="Bell MT" w:hAnsiTheme="majorHAnsi" w:cs="Bell MT"/>
          <w:sz w:val="22"/>
          <w:szCs w:val="22"/>
        </w:rPr>
        <w:t>o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i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>nt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m</w:t>
      </w:r>
      <w:r w:rsidRPr="006762AB">
        <w:rPr>
          <w:rFonts w:asciiTheme="majorHAnsi" w:eastAsia="Bell MT" w:hAnsiTheme="majorHAnsi" w:cs="Bell MT"/>
          <w:sz w:val="22"/>
          <w:szCs w:val="22"/>
        </w:rPr>
        <w:t>en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t</w:t>
      </w:r>
      <w:r w:rsidRPr="006762AB">
        <w:rPr>
          <w:rFonts w:asciiTheme="majorHAnsi" w:eastAsia="Bell MT" w:hAnsiTheme="majorHAnsi" w:cs="Bell MT"/>
          <w:sz w:val="22"/>
          <w:szCs w:val="22"/>
        </w:rPr>
        <w:t xml:space="preserve">.  </w:t>
      </w:r>
      <w:r w:rsidRPr="006762AB">
        <w:rPr>
          <w:rFonts w:asciiTheme="majorHAnsi" w:eastAsia="Bell MT" w:hAnsiTheme="majorHAnsi" w:cs="Bell MT"/>
          <w:spacing w:val="-2"/>
          <w:sz w:val="22"/>
          <w:szCs w:val="22"/>
        </w:rPr>
        <w:t>(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8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0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7)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2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7</w:t>
      </w:r>
      <w:r w:rsidRPr="006762AB">
        <w:rPr>
          <w:rFonts w:asciiTheme="majorHAnsi" w:eastAsia="Bell MT" w:hAnsiTheme="majorHAnsi" w:cs="Bell MT"/>
          <w:spacing w:val="6"/>
          <w:sz w:val="22"/>
          <w:szCs w:val="22"/>
        </w:rPr>
        <w:t>4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-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0</w:t>
      </w:r>
      <w:r w:rsidRPr="006762AB">
        <w:rPr>
          <w:rFonts w:asciiTheme="majorHAnsi" w:eastAsia="Bell MT" w:hAnsiTheme="majorHAnsi" w:cs="Bell MT"/>
          <w:spacing w:val="1"/>
          <w:sz w:val="22"/>
          <w:szCs w:val="22"/>
        </w:rPr>
        <w:t>0</w:t>
      </w:r>
      <w:r w:rsidRPr="006762AB">
        <w:rPr>
          <w:rFonts w:asciiTheme="majorHAnsi" w:eastAsia="Bell MT" w:hAnsiTheme="majorHAnsi" w:cs="Bell MT"/>
          <w:spacing w:val="-1"/>
          <w:sz w:val="22"/>
          <w:szCs w:val="22"/>
        </w:rPr>
        <w:t>9</w:t>
      </w:r>
      <w:r w:rsidRPr="006762AB">
        <w:rPr>
          <w:rFonts w:asciiTheme="majorHAnsi" w:eastAsia="Bell MT" w:hAnsiTheme="majorHAnsi" w:cs="Bell MT"/>
          <w:sz w:val="22"/>
          <w:szCs w:val="22"/>
        </w:rPr>
        <w:t>0</w:t>
      </w:r>
    </w:p>
    <w:sectPr w:rsidR="00167687" w:rsidRPr="006762AB">
      <w:pgSz w:w="12240" w:h="15840"/>
      <w:pgMar w:top="50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422E1"/>
    <w:multiLevelType w:val="multilevel"/>
    <w:tmpl w:val="A15CCA3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687"/>
    <w:rsid w:val="00167687"/>
    <w:rsid w:val="0067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E7BB1F2"/>
  <w15:docId w15:val="{83E11157-61D7-4ECF-BE29-8A2DB8CC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2021-03-20T11:33:00Z</dcterms:created>
  <dcterms:modified xsi:type="dcterms:W3CDTF">2021-03-20T11:43:00Z</dcterms:modified>
</cp:coreProperties>
</file>